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4905"/>
        <w:gridCol w:w="6"/>
        <w:gridCol w:w="1295"/>
        <w:gridCol w:w="1151"/>
        <w:gridCol w:w="2452"/>
      </w:tblGrid>
      <w:tr w:rsidR="00E622CE" w:rsidRPr="00DA2A92" w:rsidTr="00F8041D">
        <w:tc>
          <w:tcPr>
            <w:tcW w:w="96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622CE" w:rsidRPr="00EA37E4" w:rsidRDefault="00E622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IL SOTTOSCRITTO</w:t>
            </w:r>
          </w:p>
          <w:p w:rsidR="00E622CE" w:rsidRPr="00EA37E4" w:rsidRDefault="00E622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2052" w:rsidRPr="00DA2A92" w:rsidTr="002C1A9A">
        <w:tc>
          <w:tcPr>
            <w:tcW w:w="482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32052" w:rsidRPr="00EA37E4" w:rsidRDefault="00A320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32052" w:rsidRPr="00EA37E4" w:rsidRDefault="00A320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Cognome</w:t>
            </w:r>
          </w:p>
        </w:tc>
      </w:tr>
      <w:tr w:rsidR="00A32052" w:rsidRPr="00DA2A92" w:rsidTr="00F8041D">
        <w:tc>
          <w:tcPr>
            <w:tcW w:w="4820" w:type="dxa"/>
            <w:gridSpan w:val="2"/>
          </w:tcPr>
          <w:p w:rsidR="00A32052" w:rsidRPr="00EA37E4" w:rsidRDefault="00A32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8" w:type="dxa"/>
            <w:gridSpan w:val="3"/>
          </w:tcPr>
          <w:p w:rsidR="00A32052" w:rsidRPr="00EA37E4" w:rsidRDefault="00A320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66A31" w:rsidRPr="00DA2A92" w:rsidTr="002C1A9A">
        <w:tc>
          <w:tcPr>
            <w:tcW w:w="6091" w:type="dxa"/>
            <w:gridSpan w:val="3"/>
            <w:shd w:val="clear" w:color="auto" w:fill="F2F2F2" w:themeFill="background1" w:themeFillShade="F2"/>
          </w:tcPr>
          <w:p w:rsidR="00966A31" w:rsidRPr="00EA37E4" w:rsidRDefault="00966A31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Comune di Residenza</w:t>
            </w:r>
          </w:p>
        </w:tc>
        <w:tc>
          <w:tcPr>
            <w:tcW w:w="1130" w:type="dxa"/>
            <w:shd w:val="clear" w:color="auto" w:fill="F2F2F2" w:themeFill="background1" w:themeFillShade="F2"/>
          </w:tcPr>
          <w:p w:rsidR="00966A31" w:rsidRPr="00EA37E4" w:rsidRDefault="00966A31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CAP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:rsidR="00966A31" w:rsidRPr="00EA37E4" w:rsidRDefault="00966A31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Provincia</w:t>
            </w:r>
          </w:p>
        </w:tc>
      </w:tr>
      <w:tr w:rsidR="00966A31" w:rsidRPr="00DA2A92" w:rsidTr="00F8041D">
        <w:tc>
          <w:tcPr>
            <w:tcW w:w="6091" w:type="dxa"/>
            <w:gridSpan w:val="3"/>
            <w:shd w:val="clear" w:color="auto" w:fill="auto"/>
          </w:tcPr>
          <w:p w:rsidR="00966A31" w:rsidRPr="00EA37E4" w:rsidRDefault="00966A31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</w:tcPr>
          <w:p w:rsidR="00966A31" w:rsidRPr="00EA37E4" w:rsidRDefault="00966A31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auto"/>
          </w:tcPr>
          <w:p w:rsidR="00966A31" w:rsidRPr="00EA37E4" w:rsidRDefault="00966A31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22CE" w:rsidRPr="00DA2A92" w:rsidTr="002C1A9A">
        <w:tc>
          <w:tcPr>
            <w:tcW w:w="7221" w:type="dxa"/>
            <w:gridSpan w:val="4"/>
            <w:shd w:val="clear" w:color="auto" w:fill="F2F2F2" w:themeFill="background1" w:themeFillShade="F2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Via/Piazza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n. Civico</w:t>
            </w:r>
          </w:p>
        </w:tc>
      </w:tr>
      <w:tr w:rsidR="00E622CE" w:rsidRPr="00DA2A92" w:rsidTr="00F8041D">
        <w:tc>
          <w:tcPr>
            <w:tcW w:w="7221" w:type="dxa"/>
            <w:gridSpan w:val="4"/>
            <w:shd w:val="clear" w:color="auto" w:fill="auto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auto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22CE" w:rsidRPr="00DA2A92" w:rsidTr="002C1A9A">
        <w:tc>
          <w:tcPr>
            <w:tcW w:w="9628" w:type="dxa"/>
            <w:gridSpan w:val="5"/>
            <w:shd w:val="clear" w:color="auto" w:fill="F2F2F2" w:themeFill="background1" w:themeFillShade="F2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</w:tr>
      <w:tr w:rsidR="00E622CE" w:rsidRPr="00DA2A92" w:rsidTr="00F8041D">
        <w:tc>
          <w:tcPr>
            <w:tcW w:w="9628" w:type="dxa"/>
            <w:gridSpan w:val="5"/>
            <w:shd w:val="clear" w:color="auto" w:fill="auto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22CE" w:rsidRPr="00DA2A92" w:rsidTr="002C1A9A"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Telefono</w:t>
            </w:r>
          </w:p>
        </w:tc>
        <w:tc>
          <w:tcPr>
            <w:tcW w:w="480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</w:tr>
      <w:tr w:rsidR="00E622CE" w:rsidRPr="00DA2A92" w:rsidTr="00F8041D"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22CE" w:rsidRPr="00DA2A92" w:rsidTr="00F8041D">
        <w:tc>
          <w:tcPr>
            <w:tcW w:w="96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22CE" w:rsidRPr="00DA2A92" w:rsidRDefault="00E622CE" w:rsidP="00966A31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E622CE" w:rsidRPr="00EA37E4" w:rsidRDefault="00E622CE" w:rsidP="00966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 xml:space="preserve">IN QUALITA’ DI TITOLARE DELLO SCARICO </w:t>
            </w:r>
            <w:r w:rsidR="00897B71">
              <w:rPr>
                <w:rFonts w:ascii="Arial" w:hAnsi="Arial" w:cs="Arial"/>
                <w:b/>
                <w:sz w:val="20"/>
                <w:szCs w:val="20"/>
              </w:rPr>
              <w:t>IN QUANTO</w:t>
            </w:r>
          </w:p>
          <w:p w:rsidR="003D5705" w:rsidRPr="00DA2A92" w:rsidRDefault="003D5705" w:rsidP="00966A31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E0290D" w:rsidRPr="00DA2A92" w:rsidTr="00F8041D">
        <w:tc>
          <w:tcPr>
            <w:tcW w:w="96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0A7A" w:rsidRPr="00DA2A92" w:rsidRDefault="00B80A7A" w:rsidP="00B80A7A">
            <w:pPr>
              <w:jc w:val="center"/>
              <w:rPr>
                <w:b/>
              </w:rPr>
            </w:pPr>
            <w:r w:rsidRPr="00DA2A92">
              <w:rPr>
                <w:rFonts w:asciiTheme="minorHAnsi" w:hAnsiTheme="minorHAnsi"/>
                <w:sz w:val="32"/>
                <w:szCs w:val="32"/>
              </w:rPr>
              <w:t xml:space="preserve">□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Titolare dell’impresa individuale</w:t>
            </w:r>
            <w:r w:rsidRPr="00DA2A92">
              <w:rPr>
                <w:rFonts w:asciiTheme="minorHAnsi" w:hAnsiTheme="minorHAnsi" w:cs="Arial"/>
                <w:i/>
                <w:iCs/>
                <w:sz w:val="20"/>
                <w:szCs w:val="20"/>
              </w:rPr>
              <w:tab/>
            </w:r>
            <w:r w:rsidRPr="00DA2A92">
              <w:rPr>
                <w:rFonts w:asciiTheme="minorHAnsi" w:hAnsiTheme="minorHAnsi"/>
                <w:sz w:val="32"/>
                <w:szCs w:val="32"/>
              </w:rPr>
              <w:t xml:space="preserve">□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g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app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nt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à</w:t>
            </w:r>
          </w:p>
          <w:p w:rsidR="00E0290D" w:rsidRPr="00DA2A92" w:rsidRDefault="00E0290D" w:rsidP="00966A31">
            <w:pPr>
              <w:rPr>
                <w:b/>
                <w:sz w:val="20"/>
                <w:szCs w:val="20"/>
              </w:rPr>
            </w:pPr>
          </w:p>
        </w:tc>
      </w:tr>
      <w:tr w:rsidR="00B80A7A" w:rsidRPr="00DA2A92" w:rsidTr="002C1A9A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80A7A" w:rsidRPr="00EA37E4" w:rsidRDefault="00B80A7A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Denominazione Azienda</w:t>
            </w:r>
            <w:r w:rsidR="001D573F" w:rsidRPr="00EA37E4">
              <w:rPr>
                <w:rFonts w:ascii="Arial" w:hAnsi="Arial" w:cs="Arial"/>
                <w:b/>
                <w:sz w:val="20"/>
                <w:szCs w:val="20"/>
              </w:rPr>
              <w:t>/Ragione sociale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80A7A" w:rsidRPr="00EA37E4" w:rsidRDefault="001D573F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Partita IVA</w:t>
            </w:r>
          </w:p>
        </w:tc>
      </w:tr>
      <w:tr w:rsidR="001D573F" w:rsidRPr="00DA2A92" w:rsidTr="00F8041D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73F" w:rsidRPr="00EA37E4" w:rsidRDefault="001D573F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73F" w:rsidRPr="00EA37E4" w:rsidRDefault="001D573F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73F" w:rsidRPr="00DA2A92" w:rsidTr="002C1A9A">
        <w:trPr>
          <w:trHeight w:val="173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D573F" w:rsidRPr="00EA37E4" w:rsidRDefault="00E63628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Comune Sede L</w:t>
            </w:r>
            <w:r w:rsidR="001D573F" w:rsidRPr="00EA37E4">
              <w:rPr>
                <w:rFonts w:ascii="Arial" w:hAnsi="Arial" w:cs="Arial"/>
                <w:b/>
                <w:sz w:val="20"/>
                <w:szCs w:val="20"/>
              </w:rPr>
              <w:t>egale</w:t>
            </w: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D573F" w:rsidRPr="00EA37E4" w:rsidRDefault="001D573F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Cap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D573F" w:rsidRPr="00EA37E4" w:rsidRDefault="001D573F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Provincia</w:t>
            </w:r>
          </w:p>
        </w:tc>
      </w:tr>
      <w:tr w:rsidR="001D573F" w:rsidRPr="00DA2A92" w:rsidTr="00F8041D">
        <w:trPr>
          <w:trHeight w:val="173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73F" w:rsidRPr="00EA37E4" w:rsidRDefault="001D573F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73F" w:rsidRPr="00EA37E4" w:rsidRDefault="001D573F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73F" w:rsidRPr="00EA37E4" w:rsidRDefault="001D573F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3B88" w:rsidRPr="00DA2A92" w:rsidTr="002C1A9A">
        <w:tc>
          <w:tcPr>
            <w:tcW w:w="7221" w:type="dxa"/>
            <w:gridSpan w:val="4"/>
            <w:shd w:val="clear" w:color="auto" w:fill="F2F2F2" w:themeFill="background1" w:themeFillShade="F2"/>
          </w:tcPr>
          <w:p w:rsidR="008D3B88" w:rsidRPr="00EA37E4" w:rsidRDefault="008D3B88" w:rsidP="00E029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Via/Piazza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:rsidR="008D3B88" w:rsidRPr="00EA37E4" w:rsidRDefault="008D3B88" w:rsidP="00E029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n. Civico</w:t>
            </w:r>
          </w:p>
        </w:tc>
      </w:tr>
      <w:tr w:rsidR="008D3B88" w:rsidRPr="00DA2A92" w:rsidTr="00F8041D">
        <w:tc>
          <w:tcPr>
            <w:tcW w:w="7221" w:type="dxa"/>
            <w:gridSpan w:val="4"/>
            <w:shd w:val="clear" w:color="auto" w:fill="FFFFFF" w:themeFill="background1"/>
          </w:tcPr>
          <w:p w:rsidR="008D3B88" w:rsidRPr="00EA37E4" w:rsidRDefault="008D3B88" w:rsidP="00E029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:rsidR="008D3B88" w:rsidRPr="00EA37E4" w:rsidRDefault="008D3B88" w:rsidP="00E029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73F" w:rsidRPr="00DA2A92" w:rsidTr="002C1A9A">
        <w:trPr>
          <w:trHeight w:val="173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D573F" w:rsidRPr="00EA37E4" w:rsidRDefault="008D3B88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Iscritta alla CIIAA di</w:t>
            </w: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D573F" w:rsidRPr="00EA37E4" w:rsidRDefault="008D3B88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Al numero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D573F" w:rsidRPr="00EA37E4" w:rsidRDefault="008D3B88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In data</w:t>
            </w:r>
          </w:p>
        </w:tc>
      </w:tr>
      <w:tr w:rsidR="008D3B88" w:rsidRPr="00DA2A92" w:rsidTr="00F8041D">
        <w:trPr>
          <w:trHeight w:val="173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8" w:rsidRPr="00EA37E4" w:rsidRDefault="008D3B88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8" w:rsidRPr="00EA37E4" w:rsidRDefault="008D3B88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8" w:rsidRPr="00EA37E4" w:rsidRDefault="008D3B88" w:rsidP="001D57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3B88" w:rsidRPr="00DA2A92" w:rsidTr="00BD3D1F">
        <w:trPr>
          <w:trHeight w:val="173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3B88" w:rsidRPr="00EA37E4" w:rsidRDefault="008D3B88" w:rsidP="008D3B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Comune – Frazione Sede Impianto</w:t>
            </w: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3B88" w:rsidRPr="00EA37E4" w:rsidRDefault="008D3B88" w:rsidP="008D3B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Cap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3B88" w:rsidRPr="00EA37E4" w:rsidRDefault="008D3B88" w:rsidP="008D3B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Provincia</w:t>
            </w:r>
          </w:p>
        </w:tc>
      </w:tr>
      <w:tr w:rsidR="008D3B88" w:rsidRPr="00DA2A92" w:rsidTr="00F8041D">
        <w:trPr>
          <w:trHeight w:val="173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B88" w:rsidRPr="00EA37E4" w:rsidRDefault="008D3B88" w:rsidP="008D3B8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B88" w:rsidRPr="00EA37E4" w:rsidRDefault="008D3B88" w:rsidP="008D3B8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B88" w:rsidRPr="00EA37E4" w:rsidRDefault="008D3B88" w:rsidP="008D3B8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5705" w:rsidRPr="00DA2A92" w:rsidTr="002C1A9A">
        <w:tc>
          <w:tcPr>
            <w:tcW w:w="7221" w:type="dxa"/>
            <w:gridSpan w:val="4"/>
            <w:shd w:val="clear" w:color="auto" w:fill="F2F2F2" w:themeFill="background1" w:themeFillShade="F2"/>
          </w:tcPr>
          <w:p w:rsidR="003D5705" w:rsidRPr="00EA37E4" w:rsidRDefault="003D5705" w:rsidP="00E029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Via/Piazza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:rsidR="003D5705" w:rsidRPr="00EA37E4" w:rsidRDefault="003D5705" w:rsidP="00E029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n. Civico</w:t>
            </w:r>
          </w:p>
        </w:tc>
      </w:tr>
      <w:tr w:rsidR="003D5705" w:rsidRPr="00DA2A92" w:rsidTr="00F8041D">
        <w:tc>
          <w:tcPr>
            <w:tcW w:w="7221" w:type="dxa"/>
            <w:gridSpan w:val="4"/>
            <w:shd w:val="clear" w:color="auto" w:fill="FFFFFF" w:themeFill="background1"/>
          </w:tcPr>
          <w:p w:rsidR="003D5705" w:rsidRPr="005E26FE" w:rsidRDefault="003D5705" w:rsidP="00E0290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:rsidR="003D5705" w:rsidRPr="005E26FE" w:rsidRDefault="003D5705" w:rsidP="00E0290D">
            <w:pPr>
              <w:rPr>
                <w:rFonts w:asciiTheme="minorHAnsi" w:hAnsiTheme="minorHAnsi"/>
                <w:b/>
              </w:rPr>
            </w:pPr>
          </w:p>
        </w:tc>
      </w:tr>
    </w:tbl>
    <w:p w:rsidR="004347E6" w:rsidRDefault="004347E6" w:rsidP="00FD019F">
      <w:pPr>
        <w:jc w:val="center"/>
        <w:rPr>
          <w:b/>
        </w:rPr>
      </w:pPr>
    </w:p>
    <w:p w:rsidR="002C1A9A" w:rsidRPr="00DA2A92" w:rsidRDefault="002C1A9A" w:rsidP="00FD019F">
      <w:pPr>
        <w:jc w:val="center"/>
        <w:rPr>
          <w:b/>
        </w:rPr>
      </w:pPr>
    </w:p>
    <w:p w:rsidR="00FD019F" w:rsidRDefault="00FD019F" w:rsidP="00FD019F">
      <w:pPr>
        <w:jc w:val="center"/>
        <w:rPr>
          <w:rFonts w:ascii="Arial" w:hAnsi="Arial" w:cs="Arial"/>
          <w:b/>
          <w:sz w:val="20"/>
          <w:szCs w:val="20"/>
        </w:rPr>
      </w:pPr>
      <w:r w:rsidRPr="00EB1E6A">
        <w:rPr>
          <w:rFonts w:ascii="Arial" w:hAnsi="Arial" w:cs="Arial"/>
          <w:b/>
          <w:sz w:val="20"/>
          <w:szCs w:val="20"/>
        </w:rPr>
        <w:t>CHIEDE</w:t>
      </w:r>
    </w:p>
    <w:p w:rsidR="00897B71" w:rsidRPr="00EB1E6A" w:rsidRDefault="00897B71" w:rsidP="00FD019F">
      <w:pPr>
        <w:jc w:val="center"/>
        <w:rPr>
          <w:rFonts w:ascii="Arial" w:hAnsi="Arial" w:cs="Arial"/>
          <w:b/>
          <w:sz w:val="20"/>
          <w:szCs w:val="20"/>
        </w:rPr>
      </w:pPr>
    </w:p>
    <w:p w:rsidR="00E426EB" w:rsidRPr="00EA37E4" w:rsidRDefault="00E426EB" w:rsidP="00E426EB">
      <w:pPr>
        <w:jc w:val="center"/>
        <w:rPr>
          <w:rFonts w:ascii="Arial" w:hAnsi="Arial" w:cs="Arial"/>
          <w:sz w:val="22"/>
          <w:szCs w:val="22"/>
        </w:rPr>
      </w:pPr>
      <w:r w:rsidRPr="00EA37E4">
        <w:rPr>
          <w:rFonts w:ascii="Arial" w:hAnsi="Arial" w:cs="Arial"/>
          <w:sz w:val="22"/>
          <w:szCs w:val="22"/>
        </w:rPr>
        <w:t xml:space="preserve">ai sensi </w:t>
      </w:r>
      <w:r w:rsidRPr="00C013B7">
        <w:rPr>
          <w:rFonts w:ascii="Arial" w:hAnsi="Arial" w:cs="Arial"/>
          <w:sz w:val="22"/>
          <w:szCs w:val="22"/>
        </w:rPr>
        <w:t xml:space="preserve">del </w:t>
      </w:r>
      <w:r w:rsidR="00DC50C2" w:rsidRPr="00C013B7">
        <w:rPr>
          <w:rFonts w:ascii="Arial" w:hAnsi="Arial" w:cs="Arial"/>
          <w:sz w:val="22"/>
          <w:szCs w:val="22"/>
        </w:rPr>
        <w:t xml:space="preserve">regolamento </w:t>
      </w:r>
      <w:r w:rsidR="00C013B7">
        <w:rPr>
          <w:rFonts w:ascii="Arial" w:hAnsi="Arial" w:cs="Arial"/>
          <w:sz w:val="22"/>
          <w:szCs w:val="22"/>
        </w:rPr>
        <w:t>consortile</w:t>
      </w:r>
      <w:r w:rsidR="002504EE" w:rsidRPr="00C013B7">
        <w:rPr>
          <w:rFonts w:ascii="Arial" w:hAnsi="Arial" w:cs="Arial"/>
          <w:sz w:val="22"/>
          <w:szCs w:val="22"/>
        </w:rPr>
        <w:t xml:space="preserve"> </w:t>
      </w:r>
      <w:r w:rsidR="00DC50C2">
        <w:rPr>
          <w:rFonts w:ascii="Arial" w:hAnsi="Arial" w:cs="Arial"/>
          <w:sz w:val="22"/>
          <w:szCs w:val="22"/>
        </w:rPr>
        <w:t xml:space="preserve">e nel rispetto del </w:t>
      </w:r>
      <w:proofErr w:type="spellStart"/>
      <w:r w:rsidRPr="00EA37E4">
        <w:rPr>
          <w:rFonts w:ascii="Arial" w:hAnsi="Arial" w:cs="Arial"/>
          <w:sz w:val="22"/>
          <w:szCs w:val="22"/>
        </w:rPr>
        <w:t>D.lgs</w:t>
      </w:r>
      <w:proofErr w:type="spellEnd"/>
      <w:r w:rsidRPr="00EA37E4">
        <w:rPr>
          <w:rFonts w:ascii="Arial" w:hAnsi="Arial" w:cs="Arial"/>
          <w:sz w:val="22"/>
          <w:szCs w:val="22"/>
        </w:rPr>
        <w:t xml:space="preserve"> 152/2006 e delle Leggi Regionali vigenti</w:t>
      </w:r>
    </w:p>
    <w:p w:rsidR="00B00F74" w:rsidRPr="00DA2A92" w:rsidRDefault="00B00F74" w:rsidP="00E426EB">
      <w:pPr>
        <w:jc w:val="center"/>
      </w:pPr>
    </w:p>
    <w:tbl>
      <w:tblPr>
        <w:tblW w:w="966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099"/>
      </w:tblGrid>
      <w:tr w:rsidR="00B00F74" w:rsidRPr="00DA2A92" w:rsidTr="00237F99">
        <w:trPr>
          <w:trHeight w:hRule="exact"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F74" w:rsidRPr="00DA2A92" w:rsidRDefault="003338EF" w:rsidP="00621569">
            <w:pPr>
              <w:jc w:val="center"/>
              <w:rPr>
                <w:rFonts w:ascii="Arial" w:hAnsi="Arial" w:cs="Arial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F74" w:rsidRPr="00EA37E4" w:rsidRDefault="000B5BEB" w:rsidP="009A5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concessione</w:t>
            </w:r>
            <w:r w:rsidR="00B00F74" w:rsidRPr="00EA3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63D3" w:rsidRPr="00EA37E4">
              <w:rPr>
                <w:rFonts w:ascii="Arial" w:hAnsi="Arial" w:cs="Arial"/>
                <w:sz w:val="20"/>
                <w:szCs w:val="20"/>
              </w:rPr>
              <w:t xml:space="preserve">allo scarico delle acque reflue </w:t>
            </w:r>
          </w:p>
        </w:tc>
      </w:tr>
      <w:tr w:rsidR="00B00F74" w:rsidRPr="00DA2A92" w:rsidTr="00237F99">
        <w:trPr>
          <w:trHeight w:hRule="exact"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F74" w:rsidRPr="00DA2A92" w:rsidRDefault="003338EF" w:rsidP="0062156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F74" w:rsidRPr="00EA37E4" w:rsidRDefault="00B00F74" w:rsidP="000B5BEB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Modifica</w:t>
            </w:r>
            <w:r w:rsidR="000B5BEB">
              <w:rPr>
                <w:rFonts w:ascii="Arial" w:hAnsi="Arial" w:cs="Arial"/>
                <w:sz w:val="20"/>
                <w:szCs w:val="20"/>
              </w:rPr>
              <w:t xml:space="preserve"> della concessione</w:t>
            </w:r>
            <w:r w:rsidR="00604991" w:rsidRPr="00EA37E4"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B00F74" w:rsidRPr="00DA2A92" w:rsidTr="00237F99">
        <w:trPr>
          <w:trHeight w:hRule="exact"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F74" w:rsidRPr="00DA2A92" w:rsidRDefault="003338EF" w:rsidP="0062156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F74" w:rsidRPr="00EA37E4" w:rsidRDefault="00B00F74" w:rsidP="000B5BEB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Rinnovo</w:t>
            </w:r>
            <w:r w:rsidR="007E60EF" w:rsidRPr="00EA37E4"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2"/>
            </w:r>
            <w:r w:rsidRPr="00EA3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5BEB">
              <w:rPr>
                <w:rFonts w:ascii="Arial" w:hAnsi="Arial" w:cs="Arial"/>
                <w:sz w:val="20"/>
                <w:szCs w:val="20"/>
              </w:rPr>
              <w:t>della conce</w:t>
            </w:r>
            <w:r w:rsidR="00927E7F">
              <w:rPr>
                <w:rFonts w:ascii="Arial" w:hAnsi="Arial" w:cs="Arial"/>
                <w:sz w:val="20"/>
                <w:szCs w:val="20"/>
              </w:rPr>
              <w:t>s</w:t>
            </w:r>
            <w:r w:rsidR="000B5BEB">
              <w:rPr>
                <w:rFonts w:ascii="Arial" w:hAnsi="Arial" w:cs="Arial"/>
                <w:sz w:val="20"/>
                <w:szCs w:val="20"/>
              </w:rPr>
              <w:t>sione</w:t>
            </w:r>
            <w:r w:rsidR="00604991" w:rsidRPr="00EA37E4"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3"/>
            </w:r>
          </w:p>
        </w:tc>
      </w:tr>
      <w:tr w:rsidR="003338EF" w:rsidRPr="00DA2A92" w:rsidTr="00237F99">
        <w:trPr>
          <w:trHeight w:hRule="exact"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8EF" w:rsidRPr="00DA2A92" w:rsidRDefault="003338EF" w:rsidP="0062156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8EF" w:rsidRPr="00EA37E4" w:rsidRDefault="00D50C9B" w:rsidP="00CE075B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 xml:space="preserve">L’assimilabilità </w:t>
            </w:r>
            <w:r w:rsidR="00CE075B" w:rsidRPr="00EA37E4">
              <w:rPr>
                <w:rFonts w:ascii="Arial" w:hAnsi="Arial" w:cs="Arial"/>
                <w:sz w:val="20"/>
                <w:szCs w:val="20"/>
              </w:rPr>
              <w:t xml:space="preserve">delle acque reflue </w:t>
            </w:r>
            <w:r w:rsidRPr="00EA37E4">
              <w:rPr>
                <w:rFonts w:ascii="Arial" w:hAnsi="Arial" w:cs="Arial"/>
                <w:sz w:val="20"/>
                <w:szCs w:val="20"/>
              </w:rPr>
              <w:t xml:space="preserve">alle acque </w:t>
            </w:r>
            <w:r w:rsidR="00CE075B" w:rsidRPr="00EA37E4">
              <w:rPr>
                <w:rFonts w:ascii="Arial" w:hAnsi="Arial" w:cs="Arial"/>
                <w:sz w:val="20"/>
                <w:szCs w:val="20"/>
              </w:rPr>
              <w:t>domestiche</w:t>
            </w:r>
            <w:r w:rsidR="00CE075B" w:rsidRPr="00EA37E4"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:rsidR="00822B00" w:rsidRPr="00DA2A92" w:rsidRDefault="00822B00" w:rsidP="00E426EB">
      <w:pPr>
        <w:jc w:val="center"/>
      </w:pPr>
    </w:p>
    <w:p w:rsidR="002C1A9A" w:rsidRDefault="002C1A9A" w:rsidP="00FD019F">
      <w:pPr>
        <w:jc w:val="center"/>
        <w:rPr>
          <w:rFonts w:ascii="Arial" w:hAnsi="Arial" w:cs="Arial"/>
          <w:b/>
          <w:sz w:val="20"/>
          <w:szCs w:val="20"/>
        </w:rPr>
      </w:pPr>
    </w:p>
    <w:p w:rsidR="00FD019F" w:rsidRPr="00822B00" w:rsidRDefault="0085576D" w:rsidP="00C013B7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D863D3" w:rsidRPr="00822B00">
        <w:rPr>
          <w:rFonts w:ascii="Arial" w:hAnsi="Arial" w:cs="Arial"/>
          <w:b/>
          <w:sz w:val="20"/>
          <w:szCs w:val="20"/>
        </w:rPr>
        <w:lastRenderedPageBreak/>
        <w:t>PER I SEGUENTI SCARICHI</w:t>
      </w:r>
      <w:r w:rsidR="00650FDD" w:rsidRPr="00822B00">
        <w:rPr>
          <w:rStyle w:val="Rimandonotaapidipagina"/>
          <w:rFonts w:ascii="Arial" w:hAnsi="Arial" w:cs="Arial"/>
          <w:b/>
          <w:sz w:val="20"/>
          <w:szCs w:val="20"/>
        </w:rPr>
        <w:footnoteReference w:id="5"/>
      </w:r>
    </w:p>
    <w:p w:rsidR="00E426EB" w:rsidRPr="00DA2A92" w:rsidRDefault="00E426EB" w:rsidP="00FD019F">
      <w:pPr>
        <w:jc w:val="center"/>
        <w:rPr>
          <w:b/>
        </w:rPr>
      </w:pPr>
    </w:p>
    <w:tbl>
      <w:tblPr>
        <w:tblW w:w="9809" w:type="dxa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0"/>
        <w:gridCol w:w="7189"/>
      </w:tblGrid>
      <w:tr w:rsidR="00AF5B44" w:rsidRPr="00DA2A92" w:rsidTr="002C1A9A">
        <w:trPr>
          <w:trHeight w:val="176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F5B44" w:rsidRPr="00EA37E4" w:rsidRDefault="00AF5B44" w:rsidP="00E426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Denominazione scarico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F5B44" w:rsidRPr="00EA37E4" w:rsidRDefault="00AF5B44" w:rsidP="00E426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Tipologia scarico</w:t>
            </w:r>
            <w:r w:rsidRPr="00EA37E4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6"/>
            </w:r>
          </w:p>
        </w:tc>
      </w:tr>
      <w:tr w:rsidR="00AF5B44" w:rsidRPr="00DA2A92" w:rsidTr="00D363F1">
        <w:trPr>
          <w:trHeight w:hRule="exact" w:val="395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B44" w:rsidRPr="00DA2A92" w:rsidRDefault="00AF5B44" w:rsidP="00C51CC1">
            <w:pPr>
              <w:jc w:val="center"/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44" w:rsidRPr="00DA2A92" w:rsidRDefault="00AF5B44" w:rsidP="00C51CC1"/>
        </w:tc>
      </w:tr>
      <w:tr w:rsidR="00AF5B44" w:rsidRPr="00DA2A92" w:rsidTr="00D363F1">
        <w:trPr>
          <w:trHeight w:hRule="exact" w:val="395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B44" w:rsidRPr="00DA2A92" w:rsidRDefault="00AF5B44" w:rsidP="00C51CC1">
            <w:pPr>
              <w:jc w:val="center"/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44" w:rsidRPr="00DA2A92" w:rsidRDefault="00AF5B44" w:rsidP="00C51CC1"/>
        </w:tc>
      </w:tr>
      <w:tr w:rsidR="00AF5B44" w:rsidRPr="00DA2A92" w:rsidTr="00D363F1">
        <w:trPr>
          <w:trHeight w:hRule="exact" w:val="395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B44" w:rsidRPr="00DA2A92" w:rsidRDefault="00AF5B44" w:rsidP="00C51CC1">
            <w:pPr>
              <w:jc w:val="center"/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44" w:rsidRPr="00DA2A92" w:rsidRDefault="00AF5B44" w:rsidP="00C51CC1"/>
        </w:tc>
      </w:tr>
      <w:tr w:rsidR="00AF5B44" w:rsidRPr="00DA2A92" w:rsidTr="00D363F1">
        <w:trPr>
          <w:trHeight w:hRule="exact" w:val="395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B44" w:rsidRPr="00DA2A92" w:rsidRDefault="00AF5B44" w:rsidP="00C51CC1">
            <w:pPr>
              <w:jc w:val="center"/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44" w:rsidRPr="00DA2A92" w:rsidRDefault="00AF5B44" w:rsidP="00C51CC1"/>
        </w:tc>
      </w:tr>
    </w:tbl>
    <w:p w:rsidR="00D9438A" w:rsidRPr="00DA2A92" w:rsidRDefault="00D9438A"/>
    <w:p w:rsidR="00D9438A" w:rsidRPr="00EA37E4" w:rsidRDefault="00D9438A" w:rsidP="00D9438A">
      <w:pPr>
        <w:pStyle w:val="Titolo2"/>
        <w:kinsoku w:val="0"/>
        <w:overflowPunct w:val="0"/>
        <w:ind w:left="8"/>
        <w:jc w:val="center"/>
        <w:rPr>
          <w:rFonts w:ascii="Arial" w:hAnsi="Arial" w:cs="Arial"/>
          <w:b w:val="0"/>
          <w:bCs w:val="0"/>
        </w:rPr>
      </w:pPr>
      <w:r w:rsidRPr="00EA37E4">
        <w:rPr>
          <w:rFonts w:ascii="Arial" w:hAnsi="Arial" w:cs="Arial"/>
        </w:rPr>
        <w:t>D</w:t>
      </w:r>
      <w:r w:rsidRPr="00EA37E4">
        <w:rPr>
          <w:rFonts w:ascii="Arial" w:hAnsi="Arial" w:cs="Arial"/>
          <w:spacing w:val="-1"/>
        </w:rPr>
        <w:t>I</w:t>
      </w:r>
      <w:r w:rsidRPr="00EA37E4">
        <w:rPr>
          <w:rFonts w:ascii="Arial" w:hAnsi="Arial" w:cs="Arial"/>
        </w:rPr>
        <w:t>CH</w:t>
      </w:r>
      <w:r w:rsidRPr="00EA37E4">
        <w:rPr>
          <w:rFonts w:ascii="Arial" w:hAnsi="Arial" w:cs="Arial"/>
          <w:spacing w:val="4"/>
        </w:rPr>
        <w:t>I</w:t>
      </w:r>
      <w:r w:rsidRPr="00EA37E4">
        <w:rPr>
          <w:rFonts w:ascii="Arial" w:hAnsi="Arial" w:cs="Arial"/>
          <w:spacing w:val="-6"/>
        </w:rPr>
        <w:t>A</w:t>
      </w:r>
      <w:r w:rsidRPr="00EA37E4">
        <w:rPr>
          <w:rFonts w:ascii="Arial" w:hAnsi="Arial" w:cs="Arial"/>
          <w:spacing w:val="5"/>
        </w:rPr>
        <w:t>R</w:t>
      </w:r>
      <w:r w:rsidRPr="00EA37E4">
        <w:rPr>
          <w:rFonts w:ascii="Arial" w:hAnsi="Arial" w:cs="Arial"/>
        </w:rPr>
        <w:t>A</w:t>
      </w:r>
    </w:p>
    <w:p w:rsidR="00D9438A" w:rsidRPr="00DA2A92" w:rsidRDefault="00D9438A" w:rsidP="00D9438A">
      <w:pPr>
        <w:kinsoku w:val="0"/>
        <w:overflowPunct w:val="0"/>
        <w:spacing w:before="5" w:line="120" w:lineRule="exact"/>
        <w:rPr>
          <w:sz w:val="12"/>
          <w:szCs w:val="12"/>
        </w:rPr>
      </w:pPr>
    </w:p>
    <w:tbl>
      <w:tblPr>
        <w:tblW w:w="9809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"/>
        <w:gridCol w:w="9422"/>
      </w:tblGrid>
      <w:tr w:rsidR="00D9438A" w:rsidRPr="00DA2A92" w:rsidTr="00FA4494">
        <w:trPr>
          <w:trHeight w:hRule="exact" w:val="365"/>
        </w:trPr>
        <w:tc>
          <w:tcPr>
            <w:tcW w:w="387" w:type="dxa"/>
            <w:vAlign w:val="center"/>
          </w:tcPr>
          <w:p w:rsidR="00D9438A" w:rsidRPr="00DA2A92" w:rsidRDefault="00D9438A" w:rsidP="00822B00">
            <w:pPr>
              <w:jc w:val="center"/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422" w:type="dxa"/>
            <w:vAlign w:val="center"/>
          </w:tcPr>
          <w:p w:rsidR="00D9438A" w:rsidRPr="00EA37E4" w:rsidRDefault="00D9438A" w:rsidP="00822B00">
            <w:pPr>
              <w:pStyle w:val="TableParagraph"/>
              <w:kinsoku w:val="0"/>
              <w:overflowPunct w:val="0"/>
              <w:spacing w:before="25"/>
              <w:ind w:left="49" w:righ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pacing w:val="1"/>
                <w:sz w:val="20"/>
                <w:szCs w:val="20"/>
              </w:rPr>
              <w:t>Di essere un impianto esistente con anno inizio attività_________</w:t>
            </w:r>
          </w:p>
        </w:tc>
      </w:tr>
      <w:tr w:rsidR="00D9438A" w:rsidRPr="00DA2A92" w:rsidTr="00FA4494">
        <w:trPr>
          <w:trHeight w:hRule="exact" w:val="611"/>
        </w:trPr>
        <w:tc>
          <w:tcPr>
            <w:tcW w:w="387" w:type="dxa"/>
            <w:vAlign w:val="center"/>
          </w:tcPr>
          <w:p w:rsidR="00D9438A" w:rsidRPr="00DA2A92" w:rsidRDefault="00D9438A" w:rsidP="00822B00">
            <w:pPr>
              <w:jc w:val="center"/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422" w:type="dxa"/>
            <w:vAlign w:val="center"/>
          </w:tcPr>
          <w:p w:rsidR="00D9438A" w:rsidRPr="00EA37E4" w:rsidRDefault="00D9438A" w:rsidP="00822B00">
            <w:pPr>
              <w:pStyle w:val="TableParagraph"/>
              <w:tabs>
                <w:tab w:val="left" w:pos="5461"/>
                <w:tab w:val="left" w:pos="6286"/>
                <w:tab w:val="left" w:pos="7220"/>
                <w:tab w:val="left" w:pos="7702"/>
              </w:tabs>
              <w:kinsoku w:val="0"/>
              <w:overflowPunct w:val="0"/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>Di essere un nuovo impianto</w:t>
            </w:r>
          </w:p>
        </w:tc>
      </w:tr>
      <w:tr w:rsidR="00356B46" w:rsidRPr="00DA2A92" w:rsidTr="00FA4494">
        <w:trPr>
          <w:trHeight w:hRule="exact" w:val="694"/>
        </w:trPr>
        <w:tc>
          <w:tcPr>
            <w:tcW w:w="387" w:type="dxa"/>
            <w:vAlign w:val="center"/>
          </w:tcPr>
          <w:p w:rsidR="00356B46" w:rsidRPr="00DA2A92" w:rsidRDefault="00356B46" w:rsidP="00822B00">
            <w:pPr>
              <w:jc w:val="center"/>
              <w:rPr>
                <w:sz w:val="32"/>
                <w:szCs w:val="32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422" w:type="dxa"/>
            <w:vAlign w:val="center"/>
          </w:tcPr>
          <w:p w:rsidR="00356B46" w:rsidRPr="00EA37E4" w:rsidRDefault="00356B46" w:rsidP="00822B00">
            <w:pPr>
              <w:pStyle w:val="TableParagraph"/>
              <w:kinsoku w:val="0"/>
              <w:overflowPunct w:val="0"/>
              <w:spacing w:before="25"/>
              <w:ind w:left="49" w:right="157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Che lo scarico è soggetto alle disposizioni di cui all’art. 108 del </w:t>
            </w:r>
            <w:proofErr w:type="spellStart"/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>D.lgs</w:t>
            </w:r>
            <w:proofErr w:type="spellEnd"/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 152/06 e </w:t>
            </w:r>
            <w:proofErr w:type="spellStart"/>
            <w:proofErr w:type="gramStart"/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>ss.mm.ii</w:t>
            </w:r>
            <w:proofErr w:type="spellEnd"/>
            <w:proofErr w:type="gramEnd"/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 “Scarichi di sostanze pericolose”;</w:t>
            </w:r>
          </w:p>
        </w:tc>
      </w:tr>
      <w:tr w:rsidR="005E07D1" w:rsidRPr="00DA2A92" w:rsidTr="00FA4494">
        <w:trPr>
          <w:trHeight w:hRule="exact" w:val="722"/>
        </w:trPr>
        <w:tc>
          <w:tcPr>
            <w:tcW w:w="387" w:type="dxa"/>
            <w:vAlign w:val="center"/>
          </w:tcPr>
          <w:p w:rsidR="005E07D1" w:rsidRPr="00DA2A92" w:rsidRDefault="005E07D1" w:rsidP="00822B00">
            <w:pPr>
              <w:jc w:val="center"/>
              <w:rPr>
                <w:sz w:val="32"/>
                <w:szCs w:val="32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422" w:type="dxa"/>
            <w:vAlign w:val="center"/>
          </w:tcPr>
          <w:p w:rsidR="005E07D1" w:rsidRPr="00EA37E4" w:rsidRDefault="005E07D1" w:rsidP="00822B00">
            <w:pPr>
              <w:pStyle w:val="TableParagraph"/>
              <w:kinsoku w:val="0"/>
              <w:overflowPunct w:val="0"/>
              <w:spacing w:before="25"/>
              <w:ind w:left="49" w:right="157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>Di aver preso visione del “Regolamento per l’imm</w:t>
            </w:r>
            <w:r w:rsidR="00E24B9D"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issione delle acque industriali, acque reflue domestiche, acque </w:t>
            </w:r>
            <w:proofErr w:type="gramStart"/>
            <w:r w:rsidR="00E24B9D" w:rsidRPr="00EA37E4">
              <w:rPr>
                <w:rFonts w:ascii="Arial" w:hAnsi="Arial" w:cs="Arial"/>
                <w:spacing w:val="-1"/>
                <w:sz w:val="20"/>
                <w:szCs w:val="20"/>
              </w:rPr>
              <w:t>meteoriche….</w:t>
            </w:r>
            <w:proofErr w:type="gramEnd"/>
            <w:r w:rsidR="00E24B9D" w:rsidRPr="00EA37E4">
              <w:rPr>
                <w:rFonts w:ascii="Arial" w:hAnsi="Arial" w:cs="Arial"/>
                <w:spacing w:val="-1"/>
                <w:sz w:val="20"/>
                <w:szCs w:val="20"/>
              </w:rPr>
              <w:t>.”</w:t>
            </w:r>
          </w:p>
        </w:tc>
      </w:tr>
    </w:tbl>
    <w:p w:rsidR="00D9438A" w:rsidRPr="00DA2A92" w:rsidRDefault="00D9438A" w:rsidP="00D9438A">
      <w:pPr>
        <w:kinsoku w:val="0"/>
        <w:overflowPunct w:val="0"/>
        <w:spacing w:line="200" w:lineRule="exact"/>
        <w:rPr>
          <w:sz w:val="20"/>
          <w:szCs w:val="20"/>
        </w:rPr>
      </w:pPr>
    </w:p>
    <w:p w:rsidR="00D9438A" w:rsidRPr="00DA2A92" w:rsidRDefault="00D9438A" w:rsidP="00D9438A">
      <w:pPr>
        <w:kinsoku w:val="0"/>
        <w:overflowPunct w:val="0"/>
        <w:spacing w:before="2" w:line="140" w:lineRule="exact"/>
        <w:rPr>
          <w:rFonts w:asciiTheme="minorHAnsi" w:hAnsiTheme="minorHAnsi"/>
          <w:sz w:val="14"/>
          <w:szCs w:val="14"/>
        </w:rPr>
      </w:pPr>
    </w:p>
    <w:p w:rsidR="00D9438A" w:rsidRPr="00EA37E4" w:rsidRDefault="00D9438A" w:rsidP="00B532A6">
      <w:pPr>
        <w:pStyle w:val="Titolo2"/>
        <w:kinsoku w:val="0"/>
        <w:overflowPunct w:val="0"/>
        <w:ind w:left="8"/>
        <w:jc w:val="center"/>
        <w:rPr>
          <w:rFonts w:ascii="Arial" w:hAnsi="Arial" w:cs="Arial"/>
        </w:rPr>
      </w:pPr>
      <w:r w:rsidRPr="00EA37E4">
        <w:rPr>
          <w:rFonts w:ascii="Arial" w:hAnsi="Arial" w:cs="Arial"/>
        </w:rPr>
        <w:t>CHIEDE</w:t>
      </w:r>
    </w:p>
    <w:p w:rsidR="00D9438A" w:rsidRPr="00DA2A92" w:rsidRDefault="00D9438A" w:rsidP="00D9438A">
      <w:pPr>
        <w:kinsoku w:val="0"/>
        <w:overflowPunct w:val="0"/>
        <w:spacing w:before="3" w:line="120" w:lineRule="exact"/>
        <w:rPr>
          <w:rFonts w:asciiTheme="minorHAnsi" w:hAnsiTheme="minorHAnsi"/>
          <w:sz w:val="12"/>
          <w:szCs w:val="12"/>
        </w:rPr>
      </w:pPr>
    </w:p>
    <w:p w:rsidR="00D9438A" w:rsidRPr="00EA37E4" w:rsidRDefault="00D9438A" w:rsidP="00D9438A">
      <w:pPr>
        <w:pStyle w:val="Corpotesto"/>
        <w:kinsoku w:val="0"/>
        <w:overflowPunct w:val="0"/>
        <w:ind w:left="126"/>
      </w:pPr>
      <w:r w:rsidRPr="00EA37E4">
        <w:t>C</w:t>
      </w:r>
      <w:r w:rsidRPr="00EA37E4">
        <w:rPr>
          <w:spacing w:val="-1"/>
        </w:rPr>
        <w:t>h</w:t>
      </w:r>
      <w:r w:rsidRPr="00EA37E4">
        <w:t>e</w:t>
      </w:r>
      <w:r w:rsidRPr="00EA37E4">
        <w:rPr>
          <w:spacing w:val="-7"/>
        </w:rPr>
        <w:t xml:space="preserve"> </w:t>
      </w:r>
      <w:r w:rsidRPr="00EA37E4">
        <w:rPr>
          <w:spacing w:val="-1"/>
        </w:rPr>
        <w:t>l</w:t>
      </w:r>
      <w:r w:rsidRPr="00EA37E4">
        <w:t>e</w:t>
      </w:r>
      <w:r w:rsidRPr="00EA37E4">
        <w:rPr>
          <w:spacing w:val="-8"/>
        </w:rPr>
        <w:t xml:space="preserve"> </w:t>
      </w:r>
      <w:r w:rsidRPr="00EA37E4">
        <w:rPr>
          <w:spacing w:val="1"/>
        </w:rPr>
        <w:t>c</w:t>
      </w:r>
      <w:r w:rsidRPr="00EA37E4">
        <w:rPr>
          <w:spacing w:val="-1"/>
        </w:rPr>
        <w:t>o</w:t>
      </w:r>
      <w:r w:rsidRPr="00EA37E4">
        <w:rPr>
          <w:spacing w:val="4"/>
        </w:rPr>
        <w:t>m</w:t>
      </w:r>
      <w:r w:rsidRPr="00EA37E4">
        <w:rPr>
          <w:spacing w:val="-1"/>
        </w:rPr>
        <w:t>uni</w:t>
      </w:r>
      <w:r w:rsidRPr="00EA37E4">
        <w:rPr>
          <w:spacing w:val="1"/>
        </w:rPr>
        <w:t>c</w:t>
      </w:r>
      <w:r w:rsidRPr="00EA37E4">
        <w:rPr>
          <w:spacing w:val="2"/>
        </w:rPr>
        <w:t>a</w:t>
      </w:r>
      <w:r w:rsidRPr="00EA37E4">
        <w:rPr>
          <w:spacing w:val="-2"/>
        </w:rPr>
        <w:t>z</w:t>
      </w:r>
      <w:r w:rsidRPr="00EA37E4">
        <w:rPr>
          <w:spacing w:val="-1"/>
        </w:rPr>
        <w:t>i</w:t>
      </w:r>
      <w:r w:rsidRPr="00EA37E4">
        <w:rPr>
          <w:spacing w:val="2"/>
        </w:rPr>
        <w:t>o</w:t>
      </w:r>
      <w:r w:rsidRPr="00EA37E4">
        <w:rPr>
          <w:spacing w:val="-1"/>
        </w:rPr>
        <w:t>n</w:t>
      </w:r>
      <w:r w:rsidRPr="00EA37E4">
        <w:t>i</w:t>
      </w:r>
      <w:r w:rsidRPr="00EA37E4">
        <w:rPr>
          <w:spacing w:val="-8"/>
        </w:rPr>
        <w:t xml:space="preserve"> </w:t>
      </w:r>
      <w:r w:rsidRPr="00EA37E4">
        <w:t>r</w:t>
      </w:r>
      <w:r w:rsidRPr="00EA37E4">
        <w:rPr>
          <w:spacing w:val="2"/>
        </w:rPr>
        <w:t>e</w:t>
      </w:r>
      <w:r w:rsidRPr="00EA37E4">
        <w:rPr>
          <w:spacing w:val="-1"/>
        </w:rPr>
        <w:t>la</w:t>
      </w:r>
      <w:r w:rsidRPr="00EA37E4">
        <w:rPr>
          <w:spacing w:val="2"/>
        </w:rPr>
        <w:t>t</w:t>
      </w:r>
      <w:r w:rsidRPr="00EA37E4">
        <w:rPr>
          <w:spacing w:val="1"/>
        </w:rPr>
        <w:t>i</w:t>
      </w:r>
      <w:r w:rsidRPr="00EA37E4">
        <w:rPr>
          <w:spacing w:val="-2"/>
        </w:rPr>
        <w:t>v</w:t>
      </w:r>
      <w:r w:rsidRPr="00EA37E4">
        <w:t>e</w:t>
      </w:r>
      <w:r w:rsidRPr="00EA37E4">
        <w:rPr>
          <w:spacing w:val="-7"/>
        </w:rPr>
        <w:t xml:space="preserve"> </w:t>
      </w:r>
      <w:r w:rsidRPr="00EA37E4">
        <w:rPr>
          <w:spacing w:val="-1"/>
        </w:rPr>
        <w:t>a</w:t>
      </w:r>
      <w:r w:rsidRPr="00EA37E4">
        <w:t>l</w:t>
      </w:r>
      <w:r w:rsidRPr="00EA37E4">
        <w:rPr>
          <w:spacing w:val="-6"/>
        </w:rPr>
        <w:t xml:space="preserve"> </w:t>
      </w:r>
      <w:r w:rsidRPr="00EA37E4">
        <w:rPr>
          <w:spacing w:val="-1"/>
        </w:rPr>
        <w:t>p</w:t>
      </w:r>
      <w:r w:rsidRPr="00EA37E4">
        <w:t>r</w:t>
      </w:r>
      <w:r w:rsidRPr="00EA37E4">
        <w:rPr>
          <w:spacing w:val="-1"/>
        </w:rPr>
        <w:t>o</w:t>
      </w:r>
      <w:r w:rsidRPr="00EA37E4">
        <w:rPr>
          <w:spacing w:val="1"/>
        </w:rPr>
        <w:t>c</w:t>
      </w:r>
      <w:r w:rsidRPr="00EA37E4">
        <w:rPr>
          <w:spacing w:val="-1"/>
        </w:rPr>
        <w:t>e</w:t>
      </w:r>
      <w:r w:rsidRPr="00EA37E4">
        <w:rPr>
          <w:spacing w:val="2"/>
        </w:rPr>
        <w:t>d</w:t>
      </w:r>
      <w:r w:rsidRPr="00EA37E4">
        <w:rPr>
          <w:spacing w:val="-1"/>
        </w:rPr>
        <w:t>i</w:t>
      </w:r>
      <w:r w:rsidRPr="00EA37E4">
        <w:rPr>
          <w:spacing w:val="4"/>
        </w:rPr>
        <w:t>m</w:t>
      </w:r>
      <w:r w:rsidRPr="00EA37E4">
        <w:rPr>
          <w:spacing w:val="-1"/>
        </w:rPr>
        <w:t>ent</w:t>
      </w:r>
      <w:r w:rsidRPr="00EA37E4">
        <w:t>o</w:t>
      </w:r>
      <w:r w:rsidRPr="00EA37E4">
        <w:rPr>
          <w:spacing w:val="-8"/>
        </w:rPr>
        <w:t xml:space="preserve"> </w:t>
      </w:r>
      <w:r w:rsidRPr="00EA37E4">
        <w:rPr>
          <w:spacing w:val="-1"/>
        </w:rPr>
        <w:t>i</w:t>
      </w:r>
      <w:r w:rsidRPr="00EA37E4">
        <w:t>n</w:t>
      </w:r>
      <w:r w:rsidRPr="00EA37E4">
        <w:rPr>
          <w:spacing w:val="-6"/>
        </w:rPr>
        <w:t xml:space="preserve"> </w:t>
      </w:r>
      <w:r w:rsidRPr="00EA37E4">
        <w:rPr>
          <w:spacing w:val="-1"/>
        </w:rPr>
        <w:t>og</w:t>
      </w:r>
      <w:r w:rsidRPr="00EA37E4">
        <w:rPr>
          <w:spacing w:val="2"/>
        </w:rPr>
        <w:t>ge</w:t>
      </w:r>
      <w:r w:rsidRPr="00EA37E4">
        <w:rPr>
          <w:spacing w:val="-1"/>
        </w:rPr>
        <w:t>tt</w:t>
      </w:r>
      <w:r w:rsidRPr="00EA37E4">
        <w:t>o</w:t>
      </w:r>
      <w:r w:rsidRPr="00EA37E4">
        <w:rPr>
          <w:spacing w:val="-8"/>
        </w:rPr>
        <w:t xml:space="preserve"> </w:t>
      </w:r>
      <w:r w:rsidRPr="00EA37E4">
        <w:rPr>
          <w:spacing w:val="1"/>
        </w:rPr>
        <w:t>v</w:t>
      </w:r>
      <w:r w:rsidRPr="00EA37E4">
        <w:rPr>
          <w:spacing w:val="-1"/>
        </w:rPr>
        <w:t>e</w:t>
      </w:r>
      <w:r w:rsidRPr="00EA37E4">
        <w:rPr>
          <w:spacing w:val="2"/>
        </w:rPr>
        <w:t>n</w:t>
      </w:r>
      <w:r w:rsidRPr="00EA37E4">
        <w:rPr>
          <w:spacing w:val="-1"/>
        </w:rPr>
        <w:t>ga</w:t>
      </w:r>
      <w:r w:rsidRPr="00EA37E4">
        <w:rPr>
          <w:spacing w:val="2"/>
        </w:rPr>
        <w:t>n</w:t>
      </w:r>
      <w:r w:rsidRPr="00EA37E4">
        <w:t>o</w:t>
      </w:r>
      <w:r w:rsidRPr="00EA37E4">
        <w:rPr>
          <w:spacing w:val="-8"/>
        </w:rPr>
        <w:t xml:space="preserve"> </w:t>
      </w:r>
      <w:r w:rsidRPr="00EA37E4">
        <w:rPr>
          <w:spacing w:val="-1"/>
        </w:rPr>
        <w:t>t</w:t>
      </w:r>
      <w:r w:rsidRPr="00EA37E4">
        <w:t>r</w:t>
      </w:r>
      <w:r w:rsidRPr="00EA37E4">
        <w:rPr>
          <w:spacing w:val="-1"/>
        </w:rPr>
        <w:t>a</w:t>
      </w:r>
      <w:r w:rsidRPr="00EA37E4">
        <w:rPr>
          <w:spacing w:val="1"/>
        </w:rPr>
        <w:t>s</w:t>
      </w:r>
      <w:r w:rsidRPr="00EA37E4">
        <w:rPr>
          <w:spacing w:val="4"/>
        </w:rPr>
        <w:t>m</w:t>
      </w:r>
      <w:r w:rsidRPr="00EA37E4">
        <w:rPr>
          <w:spacing w:val="-1"/>
        </w:rPr>
        <w:t>e</w:t>
      </w:r>
      <w:r w:rsidRPr="00EA37E4">
        <w:rPr>
          <w:spacing w:val="1"/>
        </w:rPr>
        <w:t>ss</w:t>
      </w:r>
      <w:r w:rsidRPr="00EA37E4">
        <w:t>e</w:t>
      </w:r>
      <w:r w:rsidRPr="00EA37E4">
        <w:rPr>
          <w:spacing w:val="-8"/>
        </w:rPr>
        <w:t xml:space="preserve"> </w:t>
      </w:r>
      <w:r w:rsidRPr="00EA37E4">
        <w:rPr>
          <w:spacing w:val="-1"/>
        </w:rPr>
        <w:t>all</w:t>
      </w:r>
      <w:r w:rsidRPr="00EA37E4">
        <w:rPr>
          <w:spacing w:val="1"/>
        </w:rPr>
        <w:t>’i</w:t>
      </w:r>
      <w:r w:rsidRPr="00EA37E4">
        <w:rPr>
          <w:spacing w:val="-1"/>
        </w:rPr>
        <w:t>ndi</w:t>
      </w:r>
      <w:r w:rsidRPr="00EA37E4">
        <w:t>r</w:t>
      </w:r>
      <w:r w:rsidRPr="00EA37E4">
        <w:rPr>
          <w:spacing w:val="1"/>
        </w:rPr>
        <w:t>iz</w:t>
      </w:r>
      <w:r w:rsidRPr="00EA37E4">
        <w:rPr>
          <w:spacing w:val="-2"/>
        </w:rPr>
        <w:t>z</w:t>
      </w:r>
      <w:r w:rsidRPr="00EA37E4">
        <w:t>o</w:t>
      </w:r>
      <w:r w:rsidRPr="00EA37E4">
        <w:rPr>
          <w:spacing w:val="-6"/>
        </w:rPr>
        <w:t xml:space="preserve"> </w:t>
      </w:r>
      <w:r w:rsidRPr="00EA37E4">
        <w:rPr>
          <w:spacing w:val="-1"/>
        </w:rPr>
        <w:t>d</w:t>
      </w:r>
      <w:r w:rsidRPr="00EA37E4">
        <w:rPr>
          <w:spacing w:val="2"/>
        </w:rPr>
        <w:t>e</w:t>
      </w:r>
      <w:r w:rsidRPr="00EA37E4">
        <w:rPr>
          <w:spacing w:val="-1"/>
        </w:rPr>
        <w:t>ll</w:t>
      </w:r>
      <w:r w:rsidRPr="00EA37E4">
        <w:rPr>
          <w:spacing w:val="2"/>
        </w:rPr>
        <w:t>a</w:t>
      </w:r>
      <w:r w:rsidRPr="00EA37E4">
        <w:t>:</w:t>
      </w:r>
    </w:p>
    <w:tbl>
      <w:tblPr>
        <w:tblW w:w="98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2532"/>
        <w:gridCol w:w="2947"/>
        <w:gridCol w:w="1034"/>
        <w:gridCol w:w="1286"/>
        <w:gridCol w:w="469"/>
        <w:gridCol w:w="1141"/>
      </w:tblGrid>
      <w:tr w:rsidR="00D9438A" w:rsidRPr="00DA2A92" w:rsidTr="00AE6406">
        <w:trPr>
          <w:trHeight w:hRule="exact" w:val="480"/>
        </w:trPr>
        <w:tc>
          <w:tcPr>
            <w:tcW w:w="398" w:type="dxa"/>
            <w:vAlign w:val="center"/>
          </w:tcPr>
          <w:p w:rsidR="00D9438A" w:rsidRPr="00EA37E4" w:rsidRDefault="00C92800" w:rsidP="00822B00">
            <w:pPr>
              <w:jc w:val="center"/>
              <w:rPr>
                <w:rFonts w:ascii="Arial" w:hAnsi="Arial" w:cs="Arial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</w:p>
        </w:tc>
        <w:tc>
          <w:tcPr>
            <w:tcW w:w="9346" w:type="dxa"/>
            <w:gridSpan w:val="6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spacing w:before="22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eg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</w:p>
        </w:tc>
      </w:tr>
      <w:tr w:rsidR="00D9438A" w:rsidRPr="00DA2A92" w:rsidTr="00AE6406">
        <w:trPr>
          <w:trHeight w:hRule="exact" w:val="468"/>
        </w:trPr>
        <w:tc>
          <w:tcPr>
            <w:tcW w:w="398" w:type="dxa"/>
            <w:vAlign w:val="center"/>
          </w:tcPr>
          <w:p w:rsidR="00D9438A" w:rsidRPr="00EA37E4" w:rsidRDefault="00C92800" w:rsidP="00822B00">
            <w:pPr>
              <w:jc w:val="center"/>
              <w:rPr>
                <w:rFonts w:ascii="Arial" w:hAnsi="Arial" w:cs="Arial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</w:p>
        </w:tc>
        <w:tc>
          <w:tcPr>
            <w:tcW w:w="9346" w:type="dxa"/>
            <w:gridSpan w:val="6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spacing w:before="18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2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>’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men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</w:tc>
      </w:tr>
      <w:tr w:rsidR="00D9438A" w:rsidRPr="00DA2A92" w:rsidTr="00AE6406">
        <w:trPr>
          <w:trHeight w:hRule="exact" w:val="477"/>
        </w:trPr>
        <w:tc>
          <w:tcPr>
            <w:tcW w:w="398" w:type="dxa"/>
            <w:vAlign w:val="center"/>
          </w:tcPr>
          <w:p w:rsidR="00D9438A" w:rsidRPr="00EA37E4" w:rsidRDefault="00C92800" w:rsidP="00822B00">
            <w:pPr>
              <w:jc w:val="center"/>
              <w:rPr>
                <w:rFonts w:ascii="Arial" w:hAnsi="Arial" w:cs="Arial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</w:p>
        </w:tc>
        <w:tc>
          <w:tcPr>
            <w:tcW w:w="9346" w:type="dxa"/>
            <w:gridSpan w:val="6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spacing w:before="18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1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g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ue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in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zz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</w:p>
        </w:tc>
      </w:tr>
      <w:tr w:rsidR="00D9438A" w:rsidRPr="00DA2A92" w:rsidTr="002C1A9A">
        <w:trPr>
          <w:trHeight w:val="176"/>
        </w:trPr>
        <w:tc>
          <w:tcPr>
            <w:tcW w:w="6868" w:type="dxa"/>
            <w:gridSpan w:val="4"/>
            <w:shd w:val="clear" w:color="auto" w:fill="F2F2F2" w:themeFill="background1" w:themeFillShade="F2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mu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743" w:type="dxa"/>
            <w:gridSpan w:val="2"/>
            <w:shd w:val="clear" w:color="auto" w:fill="F2F2F2" w:themeFill="background1" w:themeFillShade="F2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1133" w:type="dxa"/>
            <w:shd w:val="clear" w:color="auto" w:fill="F2F2F2" w:themeFill="background1" w:themeFillShade="F2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ro</w:t>
            </w:r>
            <w:r w:rsidRPr="00EA37E4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v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nc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</w:tr>
      <w:tr w:rsidR="00D9438A" w:rsidRPr="00DA2A92" w:rsidTr="00AE6406">
        <w:trPr>
          <w:trHeight w:hRule="exact" w:val="390"/>
        </w:trPr>
        <w:tc>
          <w:tcPr>
            <w:tcW w:w="6868" w:type="dxa"/>
            <w:gridSpan w:val="4"/>
            <w:vAlign w:val="center"/>
          </w:tcPr>
          <w:p w:rsidR="00D9438A" w:rsidRPr="00EA37E4" w:rsidRDefault="00D9438A" w:rsidP="00EA3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gridSpan w:val="2"/>
            <w:vAlign w:val="center"/>
          </w:tcPr>
          <w:p w:rsidR="00D9438A" w:rsidRPr="00EA37E4" w:rsidRDefault="00D9438A" w:rsidP="00EA3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:rsidR="00D9438A" w:rsidRPr="00EA37E4" w:rsidRDefault="00D9438A" w:rsidP="00EA37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38A" w:rsidRPr="00DA2A92" w:rsidTr="002C1A9A">
        <w:trPr>
          <w:trHeight w:val="176"/>
        </w:trPr>
        <w:tc>
          <w:tcPr>
            <w:tcW w:w="8145" w:type="dxa"/>
            <w:gridSpan w:val="5"/>
            <w:shd w:val="clear" w:color="auto" w:fill="F2F2F2" w:themeFill="background1" w:themeFillShade="F2"/>
            <w:vAlign w:val="center"/>
          </w:tcPr>
          <w:p w:rsidR="00D9438A" w:rsidRPr="007136D4" w:rsidRDefault="00D9438A" w:rsidP="007136D4">
            <w:pPr>
              <w:pStyle w:val="TableParagraph"/>
              <w:kinsoku w:val="0"/>
              <w:overflowPunct w:val="0"/>
              <w:ind w:left="3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7136D4">
              <w:rPr>
                <w:rFonts w:ascii="Arial" w:hAnsi="Arial" w:cs="Arial"/>
                <w:b/>
                <w:bCs/>
                <w:sz w:val="20"/>
                <w:szCs w:val="20"/>
              </w:rPr>
              <w:t>ia/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7136D4">
              <w:rPr>
                <w:rFonts w:ascii="Arial" w:hAnsi="Arial" w:cs="Arial"/>
                <w:b/>
                <w:bCs/>
                <w:sz w:val="20"/>
                <w:szCs w:val="20"/>
              </w:rPr>
              <w:t>ia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zza</w:t>
            </w:r>
          </w:p>
        </w:tc>
        <w:tc>
          <w:tcPr>
            <w:tcW w:w="1598" w:type="dxa"/>
            <w:gridSpan w:val="2"/>
            <w:shd w:val="clear" w:color="auto" w:fill="F2F2F2" w:themeFill="background1" w:themeFillShade="F2"/>
            <w:vAlign w:val="center"/>
          </w:tcPr>
          <w:p w:rsidR="00D9438A" w:rsidRPr="007136D4" w:rsidRDefault="00D9438A" w:rsidP="007136D4">
            <w:pPr>
              <w:pStyle w:val="TableParagraph"/>
              <w:kinsoku w:val="0"/>
              <w:overflowPunct w:val="0"/>
              <w:ind w:left="3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7136D4">
              <w:rPr>
                <w:rFonts w:ascii="Arial" w:hAnsi="Arial" w:cs="Arial"/>
                <w:b/>
                <w:bCs/>
                <w:sz w:val="20"/>
                <w:szCs w:val="20"/>
              </w:rPr>
              <w:t>umer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13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civic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</w:tr>
      <w:tr w:rsidR="00D9438A" w:rsidRPr="00DA2A92" w:rsidTr="00AE6406">
        <w:trPr>
          <w:trHeight w:hRule="exact" w:val="498"/>
        </w:trPr>
        <w:tc>
          <w:tcPr>
            <w:tcW w:w="8145" w:type="dxa"/>
            <w:gridSpan w:val="5"/>
            <w:vAlign w:val="center"/>
          </w:tcPr>
          <w:p w:rsidR="00D9438A" w:rsidRPr="00EA37E4" w:rsidRDefault="00D9438A" w:rsidP="00EA3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vAlign w:val="center"/>
          </w:tcPr>
          <w:p w:rsidR="00D9438A" w:rsidRPr="00EA37E4" w:rsidRDefault="00D9438A" w:rsidP="00EA37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38A" w:rsidRPr="00DA2A92" w:rsidTr="002C1A9A">
        <w:trPr>
          <w:trHeight w:val="176"/>
        </w:trPr>
        <w:tc>
          <w:tcPr>
            <w:tcW w:w="2914" w:type="dxa"/>
            <w:gridSpan w:val="2"/>
            <w:shd w:val="clear" w:color="auto" w:fill="F2F2F2" w:themeFill="background1" w:themeFillShade="F2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Te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2927" w:type="dxa"/>
            <w:shd w:val="clear" w:color="auto" w:fill="F2F2F2" w:themeFill="background1" w:themeFillShade="F2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F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903" w:type="dxa"/>
            <w:gridSpan w:val="4"/>
            <w:shd w:val="clear" w:color="auto" w:fill="F2F2F2" w:themeFill="background1" w:themeFillShade="F2"/>
            <w:vAlign w:val="center"/>
          </w:tcPr>
          <w:p w:rsidR="00D9438A" w:rsidRPr="00EA37E4" w:rsidRDefault="00D9438A" w:rsidP="00EA37E4">
            <w:pPr>
              <w:pStyle w:val="TableParagraph"/>
              <w:kinsoku w:val="0"/>
              <w:overflowPunct w:val="0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-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ai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</w:p>
        </w:tc>
      </w:tr>
      <w:tr w:rsidR="00D9438A" w:rsidRPr="00DA2A92" w:rsidTr="00AE6406">
        <w:trPr>
          <w:trHeight w:hRule="exact" w:val="489"/>
        </w:trPr>
        <w:tc>
          <w:tcPr>
            <w:tcW w:w="2914" w:type="dxa"/>
            <w:gridSpan w:val="2"/>
            <w:vAlign w:val="center"/>
          </w:tcPr>
          <w:p w:rsidR="00D9438A" w:rsidRPr="00D771BC" w:rsidRDefault="00D9438A" w:rsidP="00EA37E4">
            <w:pPr>
              <w:rPr>
                <w:rFonts w:asciiTheme="minorHAnsi" w:hAnsiTheme="minorHAnsi"/>
              </w:rPr>
            </w:pPr>
          </w:p>
        </w:tc>
        <w:tc>
          <w:tcPr>
            <w:tcW w:w="2927" w:type="dxa"/>
            <w:vAlign w:val="center"/>
          </w:tcPr>
          <w:p w:rsidR="00D9438A" w:rsidRPr="00D771BC" w:rsidRDefault="00D9438A" w:rsidP="00EA37E4">
            <w:pPr>
              <w:rPr>
                <w:rFonts w:asciiTheme="minorHAnsi" w:hAnsiTheme="minorHAnsi"/>
              </w:rPr>
            </w:pPr>
          </w:p>
        </w:tc>
        <w:tc>
          <w:tcPr>
            <w:tcW w:w="3903" w:type="dxa"/>
            <w:gridSpan w:val="4"/>
            <w:vAlign w:val="center"/>
          </w:tcPr>
          <w:p w:rsidR="00D9438A" w:rsidRPr="00D771BC" w:rsidRDefault="00D9438A" w:rsidP="00EA37E4">
            <w:pPr>
              <w:rPr>
                <w:rFonts w:asciiTheme="minorHAnsi" w:hAnsiTheme="minorHAnsi"/>
              </w:rPr>
            </w:pPr>
          </w:p>
        </w:tc>
      </w:tr>
    </w:tbl>
    <w:p w:rsidR="007136D4" w:rsidRPr="00DA2A92" w:rsidRDefault="007136D4" w:rsidP="00D9438A">
      <w:pPr>
        <w:kinsoku w:val="0"/>
        <w:overflowPunct w:val="0"/>
        <w:spacing w:line="200" w:lineRule="exact"/>
        <w:rPr>
          <w:rFonts w:asciiTheme="minorHAnsi" w:hAnsiTheme="minorHAnsi"/>
          <w:sz w:val="20"/>
          <w:szCs w:val="20"/>
        </w:rPr>
      </w:pPr>
    </w:p>
    <w:p w:rsidR="002F7C7E" w:rsidRPr="00DA2A92" w:rsidRDefault="002F7C7E">
      <w:pPr>
        <w:rPr>
          <w:rFonts w:asciiTheme="minorHAnsi" w:hAnsiTheme="minorHAnsi"/>
        </w:rPr>
      </w:pPr>
    </w:p>
    <w:tbl>
      <w:tblPr>
        <w:tblW w:w="9809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"/>
        <w:gridCol w:w="770"/>
        <w:gridCol w:w="8650"/>
      </w:tblGrid>
      <w:tr w:rsidR="00EC1154" w:rsidRPr="00AF5B44" w:rsidTr="00C0558F">
        <w:trPr>
          <w:trHeight w:hRule="exact" w:val="277"/>
        </w:trPr>
        <w:tc>
          <w:tcPr>
            <w:tcW w:w="9489" w:type="dxa"/>
            <w:gridSpan w:val="3"/>
            <w:shd w:val="clear" w:color="auto" w:fill="auto"/>
            <w:vAlign w:val="center"/>
          </w:tcPr>
          <w:p w:rsidR="00EC1154" w:rsidRPr="00D771BC" w:rsidRDefault="00EC1154" w:rsidP="00EA37E4">
            <w:pPr>
              <w:pStyle w:val="TableParagraph"/>
              <w:kinsoku w:val="0"/>
              <w:overflowPunct w:val="0"/>
              <w:spacing w:line="229" w:lineRule="exact"/>
              <w:ind w:left="27"/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 w:cs="Arial"/>
                <w:b/>
                <w:bCs/>
                <w:spacing w:val="-6"/>
                <w:sz w:val="22"/>
                <w:szCs w:val="22"/>
              </w:rPr>
              <w:t>A</w:t>
            </w:r>
            <w:r w:rsidRPr="00D771BC">
              <w:rPr>
                <w:rFonts w:asciiTheme="minorHAnsi" w:hAnsiTheme="minorHAnsi" w:cs="Arial"/>
                <w:b/>
                <w:bCs/>
                <w:spacing w:val="2"/>
                <w:sz w:val="22"/>
                <w:szCs w:val="22"/>
              </w:rPr>
              <w:t>ll</w:t>
            </w:r>
            <w:r w:rsidRPr="00D771BC">
              <w:rPr>
                <w:rFonts w:asciiTheme="minorHAnsi" w:hAnsiTheme="minorHAnsi" w:cs="Arial"/>
                <w:b/>
                <w:bCs/>
                <w:spacing w:val="-1"/>
                <w:sz w:val="22"/>
                <w:szCs w:val="22"/>
              </w:rPr>
              <w:t>e</w:t>
            </w:r>
            <w:r w:rsidRPr="00D771B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ga</w:t>
            </w:r>
            <w:r w:rsidR="00782754" w:rsidRPr="00D771B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ti</w:t>
            </w:r>
          </w:p>
        </w:tc>
      </w:tr>
      <w:tr w:rsidR="00EC1154" w:rsidRPr="00AF5B44" w:rsidTr="00C0558F">
        <w:trPr>
          <w:trHeight w:hRule="exact" w:val="302"/>
        </w:trPr>
        <w:tc>
          <w:tcPr>
            <w:tcW w:w="376" w:type="dxa"/>
            <w:shd w:val="clear" w:color="auto" w:fill="auto"/>
            <w:vAlign w:val="center"/>
          </w:tcPr>
          <w:p w:rsidR="00EC1154" w:rsidRPr="00D771BC" w:rsidRDefault="00746524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9C61F0" w:rsidRPr="00EA37E4" w:rsidRDefault="009C61F0" w:rsidP="00EA37E4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Ana</w:t>
            </w:r>
            <w:r w:rsidRPr="00EA37E4">
              <w:rPr>
                <w:rFonts w:ascii="Arial" w:hAnsi="Arial" w:cs="Arial"/>
                <w:spacing w:val="-2"/>
                <w:sz w:val="20"/>
                <w:szCs w:val="20"/>
              </w:rPr>
              <w:t>gr</w:t>
            </w:r>
            <w:r w:rsidRPr="00EA37E4">
              <w:rPr>
                <w:rFonts w:ascii="Arial" w:hAnsi="Arial" w:cs="Arial"/>
                <w:sz w:val="20"/>
                <w:szCs w:val="20"/>
              </w:rPr>
              <w:t>afi</w:t>
            </w:r>
            <w:r w:rsidRPr="00EA37E4">
              <w:rPr>
                <w:rFonts w:ascii="Arial" w:hAnsi="Arial" w:cs="Arial"/>
                <w:spacing w:val="-3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sz w:val="20"/>
                <w:szCs w:val="20"/>
              </w:rPr>
              <w:t>Ins</w:t>
            </w:r>
            <w:r w:rsidRPr="00EA37E4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spacing w:val="-2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sz w:val="20"/>
                <w:szCs w:val="20"/>
              </w:rPr>
              <w:t>o</w:t>
            </w:r>
          </w:p>
          <w:p w:rsidR="00EC1154" w:rsidRPr="00EA37E4" w:rsidRDefault="00EC1154" w:rsidP="00EA37E4">
            <w:pPr>
              <w:pStyle w:val="TableParagraph"/>
              <w:kinsoku w:val="0"/>
              <w:overflowPunct w:val="0"/>
              <w:spacing w:before="12"/>
              <w:ind w:left="2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524" w:rsidRPr="00AF5B44" w:rsidTr="00C0558F">
        <w:trPr>
          <w:trHeight w:hRule="exact" w:val="302"/>
        </w:trPr>
        <w:tc>
          <w:tcPr>
            <w:tcW w:w="376" w:type="dxa"/>
            <w:shd w:val="clear" w:color="auto" w:fill="auto"/>
            <w:vAlign w:val="center"/>
          </w:tcPr>
          <w:p w:rsidR="00746524" w:rsidRPr="00D771BC" w:rsidRDefault="00746524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746524" w:rsidRPr="00EA37E4" w:rsidRDefault="009C61F0" w:rsidP="00EA37E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el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z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</w:p>
        </w:tc>
      </w:tr>
      <w:tr w:rsidR="00C4269D" w:rsidRPr="00AF5B44" w:rsidTr="00C0558F">
        <w:trPr>
          <w:trHeight w:hRule="exact" w:val="302"/>
        </w:trPr>
        <w:tc>
          <w:tcPr>
            <w:tcW w:w="376" w:type="dxa"/>
            <w:shd w:val="clear" w:color="auto" w:fill="auto"/>
            <w:vAlign w:val="center"/>
          </w:tcPr>
          <w:p w:rsidR="00C4269D" w:rsidRPr="00D771BC" w:rsidRDefault="00C4269D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C4269D" w:rsidRPr="00EA37E4" w:rsidRDefault="003A2409" w:rsidP="00EA37E4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S</w:t>
            </w:r>
            <w:r w:rsidR="00C4269D" w:rsidRPr="00EA37E4">
              <w:rPr>
                <w:rFonts w:ascii="Arial" w:hAnsi="Arial" w:cs="Arial"/>
                <w:sz w:val="20"/>
                <w:szCs w:val="20"/>
              </w:rPr>
              <w:t>ostanze pericolose</w:t>
            </w:r>
            <w:r w:rsidRPr="00EA37E4">
              <w:rPr>
                <w:rFonts w:ascii="Arial" w:hAnsi="Arial" w:cs="Arial"/>
                <w:sz w:val="20"/>
                <w:szCs w:val="20"/>
              </w:rPr>
              <w:t xml:space="preserve"> utilizzate</w:t>
            </w:r>
          </w:p>
        </w:tc>
      </w:tr>
      <w:tr w:rsidR="00EC1154" w:rsidRPr="00AF5B44" w:rsidTr="00C0558F">
        <w:trPr>
          <w:trHeight w:hRule="exact" w:val="275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EC1154" w:rsidRPr="00D771BC" w:rsidRDefault="00DC309F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EC1154" w:rsidRPr="00EA37E4" w:rsidRDefault="00EC1154" w:rsidP="00EA37E4">
            <w:pPr>
              <w:pStyle w:val="TableParagraph"/>
              <w:kinsoku w:val="0"/>
              <w:overflowPunct w:val="0"/>
              <w:spacing w:line="229" w:lineRule="exact"/>
              <w:ind w:left="27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he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="00B532A6"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tecniche</w:t>
            </w:r>
            <w:r w:rsidRPr="00EA37E4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h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</w:p>
        </w:tc>
      </w:tr>
      <w:tr w:rsidR="00EC1154" w:rsidRPr="00AF5B44" w:rsidTr="00C0558F">
        <w:trPr>
          <w:trHeight w:hRule="exact" w:val="423"/>
        </w:trPr>
        <w:tc>
          <w:tcPr>
            <w:tcW w:w="376" w:type="dxa"/>
            <w:vMerge/>
            <w:shd w:val="clear" w:color="auto" w:fill="auto"/>
            <w:vAlign w:val="center"/>
          </w:tcPr>
          <w:p w:rsidR="00EC1154" w:rsidRPr="00D771BC" w:rsidRDefault="00EC1154" w:rsidP="00EA37E4">
            <w:pPr>
              <w:pStyle w:val="TableParagraph"/>
              <w:kinsoku w:val="0"/>
              <w:overflowPunct w:val="0"/>
              <w:spacing w:line="229" w:lineRule="exact"/>
              <w:ind w:left="27"/>
              <w:rPr>
                <w:rFonts w:asciiTheme="minorHAnsi" w:hAnsiTheme="minorHAnsi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EC1154" w:rsidRPr="00EA37E4" w:rsidRDefault="00EF4C42" w:rsidP="00EA37E4">
            <w:pPr>
              <w:pStyle w:val="TableParagraph"/>
              <w:kinsoku w:val="0"/>
              <w:overflowPunct w:val="0"/>
              <w:spacing w:before="72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□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EC1154" w:rsidRPr="00EA37E4" w:rsidRDefault="00E0290D" w:rsidP="00EA37E4">
            <w:pPr>
              <w:pStyle w:val="TableParagraph"/>
              <w:kinsoku w:val="0"/>
              <w:overflowPunct w:val="0"/>
              <w:spacing w:before="72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hed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1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sz w:val="20"/>
                <w:szCs w:val="20"/>
              </w:rPr>
              <w:t>di</w:t>
            </w: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spacing w:val="-3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sz w:val="20"/>
                <w:szCs w:val="20"/>
              </w:rPr>
              <w:t>ari</w:t>
            </w:r>
            <w:r w:rsidRPr="00EA37E4">
              <w:rPr>
                <w:rFonts w:ascii="Arial" w:hAnsi="Arial" w:cs="Arial"/>
                <w:spacing w:val="-3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sz w:val="20"/>
                <w:szCs w:val="20"/>
              </w:rPr>
              <w:t>o - acque industriali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 xml:space="preserve"> </w:t>
            </w:r>
          </w:p>
        </w:tc>
      </w:tr>
      <w:tr w:rsidR="00EC1154" w:rsidRPr="00AF5B44" w:rsidTr="00C0558F">
        <w:trPr>
          <w:trHeight w:hRule="exact" w:val="415"/>
        </w:trPr>
        <w:tc>
          <w:tcPr>
            <w:tcW w:w="376" w:type="dxa"/>
            <w:vMerge/>
            <w:shd w:val="clear" w:color="auto" w:fill="auto"/>
            <w:vAlign w:val="center"/>
          </w:tcPr>
          <w:p w:rsidR="00EC1154" w:rsidRPr="00D771BC" w:rsidRDefault="00EC1154" w:rsidP="00EA37E4">
            <w:pPr>
              <w:pStyle w:val="TableParagraph"/>
              <w:kinsoku w:val="0"/>
              <w:overflowPunct w:val="0"/>
              <w:spacing w:before="72"/>
              <w:ind w:left="51"/>
              <w:rPr>
                <w:rFonts w:asciiTheme="minorHAnsi" w:hAnsiTheme="minorHAnsi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EC1154" w:rsidRPr="00EA37E4" w:rsidRDefault="00EF4C42" w:rsidP="00EA37E4">
            <w:pPr>
              <w:pStyle w:val="TableParagraph"/>
              <w:kinsoku w:val="0"/>
              <w:overflowPunct w:val="0"/>
              <w:spacing w:before="61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□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EC1154" w:rsidRPr="00EA37E4" w:rsidRDefault="00E0290D" w:rsidP="00EA37E4">
            <w:pPr>
              <w:pStyle w:val="TableParagraph"/>
              <w:kinsoku w:val="0"/>
              <w:overflowPunct w:val="0"/>
              <w:spacing w:before="61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hed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sz w:val="20"/>
                <w:szCs w:val="20"/>
              </w:rPr>
              <w:t>di</w:t>
            </w:r>
            <w:r w:rsidRPr="00EA37E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spacing w:val="-3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sz w:val="20"/>
                <w:szCs w:val="20"/>
              </w:rPr>
              <w:t>ari</w:t>
            </w:r>
            <w:r w:rsidRPr="00EA37E4">
              <w:rPr>
                <w:rFonts w:ascii="Arial" w:hAnsi="Arial" w:cs="Arial"/>
                <w:spacing w:val="-3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sz w:val="20"/>
                <w:szCs w:val="20"/>
              </w:rPr>
              <w:t>o-acque reflue assimilabili alle domestiche</w:t>
            </w:r>
          </w:p>
        </w:tc>
      </w:tr>
      <w:tr w:rsidR="00EC1154" w:rsidRPr="00AF5B44" w:rsidTr="00C0558F">
        <w:trPr>
          <w:trHeight w:hRule="exact" w:val="415"/>
        </w:trPr>
        <w:tc>
          <w:tcPr>
            <w:tcW w:w="376" w:type="dxa"/>
            <w:vMerge/>
            <w:shd w:val="clear" w:color="auto" w:fill="auto"/>
            <w:vAlign w:val="center"/>
          </w:tcPr>
          <w:p w:rsidR="00EC1154" w:rsidRPr="00D771BC" w:rsidRDefault="00EC1154" w:rsidP="00EA37E4">
            <w:pPr>
              <w:pStyle w:val="TableParagraph"/>
              <w:kinsoku w:val="0"/>
              <w:overflowPunct w:val="0"/>
              <w:spacing w:before="61"/>
              <w:ind w:left="51"/>
              <w:rPr>
                <w:rFonts w:asciiTheme="minorHAnsi" w:hAnsiTheme="minorHAnsi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EC1154" w:rsidRPr="00EA37E4" w:rsidRDefault="00EF4C42" w:rsidP="00EA37E4">
            <w:pPr>
              <w:pStyle w:val="TableParagraph"/>
              <w:kinsoku w:val="0"/>
              <w:overflowPunct w:val="0"/>
              <w:spacing w:before="61"/>
              <w:ind w:left="49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□</w:t>
            </w:r>
          </w:p>
        </w:tc>
        <w:tc>
          <w:tcPr>
            <w:tcW w:w="8368" w:type="dxa"/>
            <w:shd w:val="clear" w:color="auto" w:fill="auto"/>
            <w:vAlign w:val="center"/>
          </w:tcPr>
          <w:p w:rsidR="00EC1154" w:rsidRPr="00EA37E4" w:rsidRDefault="00EC1154" w:rsidP="00EA37E4">
            <w:pPr>
              <w:pStyle w:val="TableParagraph"/>
              <w:kinsoku w:val="0"/>
              <w:overflowPunct w:val="0"/>
              <w:spacing w:before="61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hed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3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="00BE5E69" w:rsidRPr="00EA37E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C517D2" w:rsidRPr="00EA37E4">
              <w:rPr>
                <w:rFonts w:ascii="Arial" w:hAnsi="Arial" w:cs="Arial"/>
                <w:iCs/>
                <w:sz w:val="20"/>
                <w:szCs w:val="20"/>
              </w:rPr>
              <w:t>punto di scarico</w:t>
            </w:r>
            <w:r w:rsidR="00273508" w:rsidRPr="00EA3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24B2" w:rsidRPr="00EA37E4">
              <w:rPr>
                <w:rFonts w:ascii="Arial" w:hAnsi="Arial" w:cs="Arial"/>
                <w:sz w:val="20"/>
                <w:szCs w:val="20"/>
              </w:rPr>
              <w:t>acque meteoriche</w:t>
            </w:r>
            <w:r w:rsidR="00C517D2" w:rsidRPr="00EA37E4">
              <w:rPr>
                <w:rFonts w:ascii="Arial" w:hAnsi="Arial" w:cs="Arial"/>
                <w:sz w:val="20"/>
                <w:szCs w:val="20"/>
              </w:rPr>
              <w:t>/prima pioggia/seconda pioggia</w:t>
            </w:r>
            <w:r w:rsidR="004424DD" w:rsidRPr="00EA37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C1154" w:rsidRPr="00AF5B44" w:rsidTr="00C0558F">
        <w:trPr>
          <w:trHeight w:hRule="exact" w:val="288"/>
        </w:trPr>
        <w:tc>
          <w:tcPr>
            <w:tcW w:w="376" w:type="dxa"/>
            <w:shd w:val="clear" w:color="auto" w:fill="auto"/>
            <w:vAlign w:val="center"/>
          </w:tcPr>
          <w:p w:rsidR="00EC1154" w:rsidRPr="00D771BC" w:rsidRDefault="00782754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EC1154" w:rsidRPr="00EA37E4" w:rsidRDefault="00EC1154" w:rsidP="00EA37E4">
            <w:pPr>
              <w:pStyle w:val="TableParagraph"/>
              <w:kinsoku w:val="0"/>
              <w:overflowPunct w:val="0"/>
              <w:spacing w:line="229" w:lineRule="exact"/>
              <w:ind w:left="27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att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.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.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R.</w:t>
            </w:r>
            <w:r w:rsidRPr="00EA37E4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>’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ndi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z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on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>’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ia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en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="003338EF" w:rsidRPr="00EA37E4">
              <w:rPr>
                <w:rStyle w:val="Rimandonotaapidipagina"/>
                <w:rFonts w:ascii="Arial" w:hAnsi="Arial" w:cs="Arial"/>
                <w:iCs/>
                <w:spacing w:val="-1"/>
                <w:sz w:val="20"/>
                <w:szCs w:val="20"/>
              </w:rPr>
              <w:footnoteReference w:id="7"/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EC1154" w:rsidRPr="00AF5B44" w:rsidTr="00C0558F">
        <w:trPr>
          <w:trHeight w:hRule="exact" w:val="964"/>
        </w:trPr>
        <w:tc>
          <w:tcPr>
            <w:tcW w:w="376" w:type="dxa"/>
            <w:shd w:val="clear" w:color="auto" w:fill="auto"/>
            <w:vAlign w:val="center"/>
          </w:tcPr>
          <w:p w:rsidR="00EC1154" w:rsidRPr="00D771BC" w:rsidRDefault="00782754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EC1154" w:rsidRPr="00EA37E4" w:rsidRDefault="00EC1154" w:rsidP="00BE7EA5">
            <w:pPr>
              <w:pStyle w:val="TableParagraph"/>
              <w:kinsoku w:val="0"/>
              <w:overflowPunct w:val="0"/>
              <w:spacing w:before="2" w:line="230" w:lineRule="exact"/>
              <w:ind w:left="27" w:right="36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Pl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met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>’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me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ad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gu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>’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ndi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z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on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="004424DD" w:rsidRPr="00EA37E4">
              <w:rPr>
                <w:rFonts w:ascii="Arial" w:hAnsi="Arial" w:cs="Arial"/>
                <w:iCs/>
                <w:sz w:val="20"/>
                <w:szCs w:val="20"/>
              </w:rPr>
              <w:t xml:space="preserve"> delle reti di drenaggio dei reflui,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zz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z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pun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="004424DD" w:rsidRPr="00EA37E4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ume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mod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og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v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me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z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on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di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h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="00196564">
              <w:rPr>
                <w:rFonts w:ascii="Arial" w:hAnsi="Arial" w:cs="Arial"/>
                <w:iCs/>
                <w:spacing w:val="2"/>
                <w:sz w:val="20"/>
                <w:szCs w:val="20"/>
              </w:rPr>
              <w:t>tecniche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gl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hi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3338EF" w:rsidRPr="00EA37E4">
              <w:rPr>
                <w:rStyle w:val="Rimandonotaapidipagina"/>
                <w:rFonts w:ascii="Arial" w:hAnsi="Arial" w:cs="Arial"/>
                <w:iCs/>
                <w:spacing w:val="-5"/>
                <w:sz w:val="20"/>
                <w:szCs w:val="20"/>
              </w:rPr>
              <w:footnoteReference w:id="8"/>
            </w:r>
          </w:p>
        </w:tc>
      </w:tr>
      <w:tr w:rsidR="00D77DCD" w:rsidRPr="00AF5B44" w:rsidTr="00C0558F">
        <w:trPr>
          <w:trHeight w:hRule="exact" w:val="964"/>
        </w:trPr>
        <w:tc>
          <w:tcPr>
            <w:tcW w:w="376" w:type="dxa"/>
            <w:shd w:val="clear" w:color="auto" w:fill="auto"/>
            <w:vAlign w:val="center"/>
          </w:tcPr>
          <w:p w:rsidR="00D77DCD" w:rsidRPr="00D771BC" w:rsidRDefault="00782754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D77DCD" w:rsidRPr="00EA37E4" w:rsidRDefault="00D77DCD" w:rsidP="00BE7EA5">
            <w:pPr>
              <w:pStyle w:val="TableParagraph"/>
              <w:kinsoku w:val="0"/>
              <w:overflowPunct w:val="0"/>
              <w:spacing w:before="2" w:line="230" w:lineRule="exact"/>
              <w:ind w:left="27" w:right="368"/>
              <w:jc w:val="both"/>
              <w:rPr>
                <w:rFonts w:ascii="Arial" w:hAnsi="Arial" w:cs="Arial"/>
                <w:iCs/>
                <w:spacing w:val="-1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Progetto acque di separazione delle acque di prima pioggia comprensivo delle planimetrie degli scarichi</w:t>
            </w:r>
          </w:p>
        </w:tc>
      </w:tr>
      <w:tr w:rsidR="00EC1154" w:rsidRPr="00AF5B44" w:rsidTr="00C0558F">
        <w:trPr>
          <w:trHeight w:hRule="exact" w:val="739"/>
        </w:trPr>
        <w:tc>
          <w:tcPr>
            <w:tcW w:w="376" w:type="dxa"/>
            <w:shd w:val="clear" w:color="auto" w:fill="auto"/>
            <w:vAlign w:val="center"/>
          </w:tcPr>
          <w:p w:rsidR="00EC1154" w:rsidRPr="00D771BC" w:rsidRDefault="00782754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EC1154" w:rsidRPr="00EA37E4" w:rsidRDefault="00EC1154" w:rsidP="00BE7EA5">
            <w:pPr>
              <w:pStyle w:val="TableParagraph"/>
              <w:tabs>
                <w:tab w:val="left" w:pos="6063"/>
                <w:tab w:val="left" w:pos="6834"/>
              </w:tabs>
              <w:kinsoku w:val="0"/>
              <w:overflowPunct w:val="0"/>
              <w:spacing w:before="2" w:line="230" w:lineRule="exact"/>
              <w:ind w:left="27" w:right="4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v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ut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v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am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f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fett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me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bo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ifi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ban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en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="00BE7EA5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IBAN </w:t>
            </w:r>
            <w:r w:rsidR="00BE7EA5" w:rsidRPr="00BE7EA5">
              <w:rPr>
                <w:rFonts w:ascii="Arial" w:hAnsi="Arial" w:cs="Arial"/>
                <w:iCs/>
                <w:spacing w:val="-1"/>
                <w:sz w:val="20"/>
                <w:szCs w:val="20"/>
              </w:rPr>
              <w:t>IT52B0103015400000001192503</w:t>
            </w:r>
            <w:r w:rsidR="00BE7EA5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pe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ifi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“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ri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at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v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à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ut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EA37E4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  <w:r w:rsidR="00854A5F">
              <w:rPr>
                <w:rFonts w:ascii="Arial" w:hAnsi="Arial" w:cs="Arial"/>
                <w:iCs/>
                <w:spacing w:val="-1"/>
                <w:sz w:val="20"/>
                <w:szCs w:val="20"/>
              </w:rPr>
              <w:t>Concessione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de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a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qu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3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ef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in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ab/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ab/>
              <w:t>”</w:t>
            </w:r>
          </w:p>
        </w:tc>
      </w:tr>
      <w:tr w:rsidR="00EC1154" w:rsidRPr="00AF5B44" w:rsidTr="00C0558F">
        <w:trPr>
          <w:trHeight w:hRule="exact" w:val="288"/>
        </w:trPr>
        <w:tc>
          <w:tcPr>
            <w:tcW w:w="376" w:type="dxa"/>
            <w:shd w:val="clear" w:color="auto" w:fill="auto"/>
            <w:vAlign w:val="center"/>
          </w:tcPr>
          <w:p w:rsidR="00EC1154" w:rsidRPr="00D771BC" w:rsidRDefault="00782754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EC1154" w:rsidRPr="00EA37E4" w:rsidRDefault="00EC1154" w:rsidP="00EA37E4">
            <w:pPr>
              <w:pStyle w:val="TableParagraph"/>
              <w:kinsoku w:val="0"/>
              <w:overflowPunct w:val="0"/>
              <w:spacing w:line="229" w:lineRule="exact"/>
              <w:ind w:left="27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op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do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en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nti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à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ot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sc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itto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re</w:t>
            </w:r>
          </w:p>
        </w:tc>
      </w:tr>
      <w:tr w:rsidR="00746524" w:rsidRPr="00AF5B44" w:rsidTr="00C0558F">
        <w:trPr>
          <w:trHeight w:hRule="exact" w:val="328"/>
        </w:trPr>
        <w:tc>
          <w:tcPr>
            <w:tcW w:w="376" w:type="dxa"/>
            <w:shd w:val="clear" w:color="auto" w:fill="auto"/>
            <w:vAlign w:val="center"/>
          </w:tcPr>
          <w:p w:rsidR="00746524" w:rsidRPr="00D771BC" w:rsidRDefault="00782754" w:rsidP="00EA37E4">
            <w:pPr>
              <w:rPr>
                <w:rFonts w:asciiTheme="minorHAnsi" w:hAnsiTheme="minorHAnsi"/>
              </w:rPr>
            </w:pPr>
            <w:r w:rsidRPr="00D771BC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746524" w:rsidRPr="00EA37E4" w:rsidRDefault="00746524" w:rsidP="00EA37E4">
            <w:pPr>
              <w:pStyle w:val="TableParagraph"/>
              <w:kinsoku w:val="0"/>
              <w:overflowPunct w:val="0"/>
              <w:spacing w:before="2" w:line="230" w:lineRule="exact"/>
              <w:ind w:left="27" w:right="47"/>
              <w:rPr>
                <w:rFonts w:ascii="Arial" w:hAnsi="Arial" w:cs="Arial"/>
                <w:iCs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z w:val="20"/>
                <w:szCs w:val="20"/>
              </w:rPr>
              <w:t xml:space="preserve">ANALISI DI SCARICO </w:t>
            </w:r>
            <w:r w:rsidR="000A775F" w:rsidRPr="00EA37E4">
              <w:rPr>
                <w:rFonts w:ascii="Arial" w:hAnsi="Arial" w:cs="Arial"/>
                <w:iCs/>
                <w:sz w:val="20"/>
                <w:szCs w:val="20"/>
              </w:rPr>
              <w:t>se in possesso</w:t>
            </w:r>
            <w:bookmarkStart w:id="0" w:name="_GoBack"/>
            <w:bookmarkEnd w:id="0"/>
          </w:p>
        </w:tc>
      </w:tr>
      <w:tr w:rsidR="00EC1154" w:rsidRPr="00AF5B44" w:rsidTr="00C0558F">
        <w:trPr>
          <w:trHeight w:hRule="exact" w:val="514"/>
        </w:trPr>
        <w:tc>
          <w:tcPr>
            <w:tcW w:w="376" w:type="dxa"/>
            <w:shd w:val="clear" w:color="auto" w:fill="auto"/>
            <w:vAlign w:val="center"/>
          </w:tcPr>
          <w:p w:rsidR="00EC1154" w:rsidRPr="00C013B7" w:rsidRDefault="00EC1154" w:rsidP="00EA37E4">
            <w:pPr>
              <w:rPr>
                <w:rFonts w:asciiTheme="minorHAnsi" w:hAnsiTheme="minorHAnsi"/>
              </w:rPr>
            </w:pP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EC1154" w:rsidRPr="00C013B7" w:rsidRDefault="00EC1154" w:rsidP="00EA37E4">
            <w:pPr>
              <w:pStyle w:val="TableParagraph"/>
              <w:kinsoku w:val="0"/>
              <w:overflowPunct w:val="0"/>
              <w:spacing w:before="2" w:line="230" w:lineRule="exact"/>
              <w:ind w:left="27" w:right="8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1154" w:rsidRPr="00AF5B44" w:rsidTr="00C0558F">
        <w:trPr>
          <w:trHeight w:hRule="exact" w:val="488"/>
        </w:trPr>
        <w:tc>
          <w:tcPr>
            <w:tcW w:w="376" w:type="dxa"/>
            <w:shd w:val="clear" w:color="auto" w:fill="auto"/>
            <w:vAlign w:val="center"/>
          </w:tcPr>
          <w:p w:rsidR="00EC1154" w:rsidRPr="00D771BC" w:rsidRDefault="00EC1154" w:rsidP="00EA37E4">
            <w:pPr>
              <w:rPr>
                <w:rFonts w:asciiTheme="minorHAnsi" w:hAnsiTheme="minorHAnsi"/>
              </w:rPr>
            </w:pPr>
          </w:p>
        </w:tc>
        <w:tc>
          <w:tcPr>
            <w:tcW w:w="9113" w:type="dxa"/>
            <w:gridSpan w:val="2"/>
            <w:shd w:val="clear" w:color="auto" w:fill="auto"/>
            <w:vAlign w:val="center"/>
          </w:tcPr>
          <w:p w:rsidR="00EC1154" w:rsidRPr="00EA37E4" w:rsidRDefault="00EC1154" w:rsidP="00EA37E4">
            <w:pPr>
              <w:pStyle w:val="TableParagraph"/>
              <w:kinsoku w:val="0"/>
              <w:overflowPunct w:val="0"/>
              <w:spacing w:before="2" w:line="230" w:lineRule="exact"/>
              <w:ind w:left="27" w:right="8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165C" w:rsidRPr="00DA2A92" w:rsidRDefault="00BF165C">
      <w:pPr>
        <w:rPr>
          <w:rFonts w:asciiTheme="minorHAnsi" w:hAnsiTheme="minorHAnsi"/>
        </w:rPr>
      </w:pPr>
    </w:p>
    <w:p w:rsidR="002119BC" w:rsidRPr="00DA2A92" w:rsidRDefault="002119BC">
      <w:pPr>
        <w:rPr>
          <w:rFonts w:asciiTheme="minorHAnsi" w:hAnsiTheme="minorHAnsi"/>
        </w:rPr>
      </w:pPr>
    </w:p>
    <w:tbl>
      <w:tblPr>
        <w:tblW w:w="9809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2"/>
        <w:gridCol w:w="3228"/>
        <w:gridCol w:w="3329"/>
      </w:tblGrid>
      <w:tr w:rsidR="007B7FF9" w:rsidRPr="00DA2A92" w:rsidTr="00AE6406">
        <w:trPr>
          <w:trHeight w:hRule="exact" w:val="747"/>
        </w:trPr>
        <w:tc>
          <w:tcPr>
            <w:tcW w:w="317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B7FF9" w:rsidRPr="00DA2A92" w:rsidRDefault="007B7FF9" w:rsidP="00073CEE">
            <w:pPr>
              <w:rPr>
                <w:rFonts w:asciiTheme="minorHAnsi" w:hAnsiTheme="minorHAnsi"/>
              </w:rPr>
            </w:pPr>
          </w:p>
        </w:tc>
        <w:tc>
          <w:tcPr>
            <w:tcW w:w="31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B7FF9" w:rsidRPr="00DA2A92" w:rsidRDefault="007B7FF9" w:rsidP="00073CEE">
            <w:pPr>
              <w:rPr>
                <w:rFonts w:asciiTheme="minorHAnsi" w:hAnsiTheme="minorHAnsi"/>
              </w:rPr>
            </w:pPr>
          </w:p>
        </w:tc>
        <w:tc>
          <w:tcPr>
            <w:tcW w:w="325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B7FF9" w:rsidRPr="00DA2A92" w:rsidRDefault="007B7FF9" w:rsidP="00073CEE">
            <w:pPr>
              <w:rPr>
                <w:rFonts w:asciiTheme="minorHAnsi" w:hAnsiTheme="minorHAnsi"/>
              </w:rPr>
            </w:pPr>
          </w:p>
        </w:tc>
      </w:tr>
      <w:tr w:rsidR="007B7FF9" w:rsidRPr="00DA2A92" w:rsidTr="00AE6406">
        <w:trPr>
          <w:trHeight w:hRule="exact" w:val="185"/>
        </w:trPr>
        <w:tc>
          <w:tcPr>
            <w:tcW w:w="317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E6E6E6"/>
          </w:tcPr>
          <w:p w:rsidR="007B7FF9" w:rsidRPr="00DA2A92" w:rsidRDefault="007B7FF9" w:rsidP="00073CEE">
            <w:pPr>
              <w:pStyle w:val="TableParagraph"/>
              <w:kinsoku w:val="0"/>
              <w:overflowPunct w:val="0"/>
              <w:spacing w:line="156" w:lineRule="exact"/>
              <w:ind w:left="798"/>
              <w:rPr>
                <w:rFonts w:asciiTheme="minorHAnsi" w:hAnsiTheme="minorHAnsi"/>
              </w:rPr>
            </w:pP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Luogo</w:t>
            </w:r>
          </w:p>
        </w:tc>
        <w:tc>
          <w:tcPr>
            <w:tcW w:w="31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E6E6E6"/>
          </w:tcPr>
          <w:p w:rsidR="007B7FF9" w:rsidRPr="00DA2A92" w:rsidRDefault="007B7FF9" w:rsidP="00073CEE">
            <w:pPr>
              <w:pStyle w:val="TableParagraph"/>
              <w:kinsoku w:val="0"/>
              <w:overflowPunct w:val="0"/>
              <w:spacing w:line="156" w:lineRule="exact"/>
              <w:ind w:left="798"/>
              <w:rPr>
                <w:rFonts w:asciiTheme="minorHAnsi" w:hAnsiTheme="minorHAnsi"/>
              </w:rPr>
            </w:pP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Data</w:t>
            </w:r>
          </w:p>
        </w:tc>
        <w:tc>
          <w:tcPr>
            <w:tcW w:w="325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E6E6E6"/>
          </w:tcPr>
          <w:p w:rsidR="007B7FF9" w:rsidRPr="00DA2A92" w:rsidRDefault="007B7FF9" w:rsidP="00073CEE">
            <w:pPr>
              <w:pStyle w:val="TableParagraph"/>
              <w:kinsoku w:val="0"/>
              <w:overflowPunct w:val="0"/>
              <w:spacing w:line="156" w:lineRule="exact"/>
              <w:ind w:left="798"/>
              <w:rPr>
                <w:rFonts w:asciiTheme="minorHAnsi" w:hAnsiTheme="minorHAnsi"/>
              </w:rPr>
            </w:pP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Ti</w:t>
            </w:r>
            <w:r w:rsidRPr="00DA2A92">
              <w:rPr>
                <w:rFonts w:asciiTheme="minorHAnsi" w:hAnsiTheme="minorHAnsi" w:cs="Arial"/>
                <w:b/>
                <w:bCs/>
                <w:spacing w:val="1"/>
                <w:sz w:val="14"/>
                <w:szCs w:val="14"/>
              </w:rPr>
              <w:t>m</w:t>
            </w: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b</w:t>
            </w:r>
            <w:r w:rsidRPr="00DA2A92">
              <w:rPr>
                <w:rFonts w:asciiTheme="minorHAnsi" w:hAnsiTheme="minorHAnsi" w:cs="Arial"/>
                <w:b/>
                <w:bCs/>
                <w:spacing w:val="3"/>
                <w:sz w:val="14"/>
                <w:szCs w:val="14"/>
              </w:rPr>
              <w:t>r</w:t>
            </w:r>
            <w:r w:rsidRPr="00DA2A92">
              <w:rPr>
                <w:rFonts w:asciiTheme="minorHAnsi" w:hAnsiTheme="minorHAnsi" w:cs="Arial"/>
                <w:b/>
                <w:bCs/>
                <w:sz w:val="14"/>
                <w:szCs w:val="14"/>
              </w:rPr>
              <w:t>o</w:t>
            </w:r>
            <w:r w:rsidRPr="00DA2A92">
              <w:rPr>
                <w:rFonts w:asciiTheme="minorHAnsi" w:hAnsiTheme="minorHAnsi" w:cs="Arial"/>
                <w:b/>
                <w:bCs/>
                <w:spacing w:val="-7"/>
                <w:sz w:val="14"/>
                <w:szCs w:val="14"/>
              </w:rPr>
              <w:t xml:space="preserve"> </w:t>
            </w:r>
            <w:r w:rsidRPr="00DA2A92">
              <w:rPr>
                <w:rFonts w:asciiTheme="minorHAnsi" w:hAnsiTheme="minorHAnsi" w:cs="Arial"/>
                <w:b/>
                <w:bCs/>
                <w:sz w:val="14"/>
                <w:szCs w:val="14"/>
              </w:rPr>
              <w:t>e</w:t>
            </w:r>
            <w:r w:rsidRPr="00DA2A92">
              <w:rPr>
                <w:rFonts w:asciiTheme="minorHAnsi" w:hAnsiTheme="minorHAnsi" w:cs="Arial"/>
                <w:b/>
                <w:bCs/>
                <w:spacing w:val="-3"/>
                <w:sz w:val="14"/>
                <w:szCs w:val="14"/>
              </w:rPr>
              <w:t xml:space="preserve"> </w:t>
            </w: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fi</w:t>
            </w:r>
            <w:r w:rsidRPr="00DA2A92">
              <w:rPr>
                <w:rFonts w:asciiTheme="minorHAnsi" w:hAnsiTheme="minorHAnsi" w:cs="Arial"/>
                <w:b/>
                <w:bCs/>
                <w:spacing w:val="1"/>
                <w:sz w:val="14"/>
                <w:szCs w:val="14"/>
              </w:rPr>
              <w:t>rm</w:t>
            </w:r>
            <w:r w:rsidRPr="00DA2A92">
              <w:rPr>
                <w:rFonts w:asciiTheme="minorHAnsi" w:hAnsiTheme="minorHAnsi" w:cs="Arial"/>
                <w:b/>
                <w:bCs/>
                <w:sz w:val="14"/>
                <w:szCs w:val="14"/>
              </w:rPr>
              <w:t>a</w:t>
            </w:r>
            <w:r w:rsidRPr="00DA2A92">
              <w:rPr>
                <w:rFonts w:asciiTheme="minorHAnsi" w:hAnsiTheme="minorHAnsi" w:cs="Arial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d</w:t>
            </w:r>
            <w:r w:rsidRPr="00DA2A92">
              <w:rPr>
                <w:rFonts w:asciiTheme="minorHAnsi" w:hAnsiTheme="minorHAnsi" w:cs="Arial"/>
                <w:b/>
                <w:bCs/>
                <w:spacing w:val="1"/>
                <w:sz w:val="14"/>
                <w:szCs w:val="14"/>
              </w:rPr>
              <w:t>e</w:t>
            </w:r>
            <w:r w:rsidRPr="00DA2A92">
              <w:rPr>
                <w:rFonts w:asciiTheme="minorHAnsi" w:hAnsiTheme="minorHAnsi" w:cs="Arial"/>
                <w:b/>
                <w:bCs/>
                <w:sz w:val="14"/>
                <w:szCs w:val="14"/>
              </w:rPr>
              <w:t>l</w:t>
            </w:r>
            <w:r w:rsidRPr="00DA2A92">
              <w:rPr>
                <w:rFonts w:asciiTheme="minorHAnsi" w:hAnsiTheme="minorHAnsi" w:cs="Arial"/>
                <w:b/>
                <w:bCs/>
                <w:spacing w:val="-3"/>
                <w:sz w:val="14"/>
                <w:szCs w:val="14"/>
              </w:rPr>
              <w:t xml:space="preserve"> </w:t>
            </w: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di</w:t>
            </w:r>
            <w:r w:rsidRPr="00DA2A92">
              <w:rPr>
                <w:rFonts w:asciiTheme="minorHAnsi" w:hAnsiTheme="minorHAnsi" w:cs="Arial"/>
                <w:b/>
                <w:bCs/>
                <w:spacing w:val="1"/>
                <w:sz w:val="14"/>
                <w:szCs w:val="14"/>
              </w:rPr>
              <w:t>c</w:t>
            </w: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hia</w:t>
            </w:r>
            <w:r w:rsidRPr="00DA2A92">
              <w:rPr>
                <w:rFonts w:asciiTheme="minorHAnsi" w:hAnsiTheme="minorHAnsi" w:cs="Arial"/>
                <w:b/>
                <w:bCs/>
                <w:spacing w:val="3"/>
                <w:sz w:val="14"/>
                <w:szCs w:val="14"/>
              </w:rPr>
              <w:t>r</w:t>
            </w: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a</w:t>
            </w:r>
            <w:r w:rsidRPr="00DA2A92">
              <w:rPr>
                <w:rFonts w:asciiTheme="minorHAnsi" w:hAnsiTheme="minorHAnsi" w:cs="Arial"/>
                <w:b/>
                <w:bCs/>
                <w:spacing w:val="1"/>
                <w:sz w:val="14"/>
                <w:szCs w:val="14"/>
              </w:rPr>
              <w:t>n</w:t>
            </w:r>
            <w:r w:rsidRPr="00DA2A92">
              <w:rPr>
                <w:rFonts w:asciiTheme="minorHAnsi" w:hAnsiTheme="minorHAnsi" w:cs="Arial"/>
                <w:b/>
                <w:bCs/>
                <w:spacing w:val="-1"/>
                <w:sz w:val="14"/>
                <w:szCs w:val="14"/>
              </w:rPr>
              <w:t>t</w:t>
            </w:r>
            <w:r w:rsidRPr="00DA2A92">
              <w:rPr>
                <w:rFonts w:asciiTheme="minorHAnsi" w:hAnsiTheme="minorHAnsi" w:cs="Arial"/>
                <w:b/>
                <w:bCs/>
                <w:spacing w:val="1"/>
                <w:sz w:val="14"/>
                <w:szCs w:val="14"/>
              </w:rPr>
              <w:t>e</w:t>
            </w:r>
            <w:r w:rsidRPr="00DA2A92">
              <w:rPr>
                <w:rFonts w:asciiTheme="minorHAnsi" w:hAnsiTheme="minorHAnsi" w:cs="Arial"/>
                <w:b/>
                <w:bCs/>
                <w:position w:val="7"/>
                <w:sz w:val="9"/>
                <w:szCs w:val="9"/>
              </w:rPr>
              <w:t>4</w:t>
            </w:r>
          </w:p>
        </w:tc>
      </w:tr>
    </w:tbl>
    <w:p w:rsidR="002119BC" w:rsidRPr="00DA2A92" w:rsidRDefault="002119BC">
      <w:pPr>
        <w:rPr>
          <w:rFonts w:asciiTheme="minorHAnsi" w:hAnsiTheme="minorHAnsi"/>
        </w:rPr>
      </w:pPr>
    </w:p>
    <w:p w:rsidR="002119BC" w:rsidRPr="00DA2A92" w:rsidRDefault="002119BC">
      <w:pPr>
        <w:rPr>
          <w:rFonts w:asciiTheme="minorHAnsi" w:hAnsiTheme="minorHAnsi"/>
        </w:rPr>
      </w:pPr>
    </w:p>
    <w:p w:rsidR="00127AD1" w:rsidRPr="00DA2A92" w:rsidRDefault="00127AD1">
      <w:pPr>
        <w:sectPr w:rsidR="00127AD1" w:rsidRPr="00DA2A92" w:rsidSect="003C4C57">
          <w:headerReference w:type="default" r:id="rId8"/>
          <w:pgSz w:w="11906" w:h="16838"/>
          <w:pgMar w:top="1417" w:right="1134" w:bottom="993" w:left="1134" w:header="708" w:footer="708" w:gutter="0"/>
          <w:cols w:space="708"/>
          <w:docGrid w:linePitch="360"/>
        </w:sectPr>
      </w:pPr>
    </w:p>
    <w:p w:rsidR="00322001" w:rsidRPr="00EA37E4" w:rsidRDefault="002C28CE" w:rsidP="007136D4">
      <w:pPr>
        <w:pStyle w:val="Paragrafoelenco"/>
        <w:numPr>
          <w:ilvl w:val="0"/>
          <w:numId w:val="13"/>
        </w:numPr>
        <w:rPr>
          <w:rFonts w:ascii="Arial" w:hAnsi="Arial" w:cs="Arial"/>
          <w:b/>
          <w:sz w:val="20"/>
          <w:szCs w:val="20"/>
        </w:rPr>
      </w:pPr>
      <w:r w:rsidRPr="00EA37E4">
        <w:rPr>
          <w:rFonts w:ascii="Arial" w:hAnsi="Arial" w:cs="Arial"/>
          <w:b/>
          <w:sz w:val="20"/>
          <w:szCs w:val="20"/>
        </w:rPr>
        <w:lastRenderedPageBreak/>
        <w:t>ANA</w:t>
      </w:r>
      <w:r w:rsidRPr="00EA37E4">
        <w:rPr>
          <w:rFonts w:ascii="Arial" w:hAnsi="Arial" w:cs="Arial"/>
          <w:b/>
          <w:spacing w:val="-2"/>
          <w:sz w:val="20"/>
          <w:szCs w:val="20"/>
        </w:rPr>
        <w:t>GR</w:t>
      </w:r>
      <w:r w:rsidRPr="00EA37E4">
        <w:rPr>
          <w:rFonts w:ascii="Arial" w:hAnsi="Arial" w:cs="Arial"/>
          <w:b/>
          <w:sz w:val="20"/>
          <w:szCs w:val="20"/>
        </w:rPr>
        <w:t>AFI</w:t>
      </w:r>
      <w:r w:rsidRPr="00EA37E4">
        <w:rPr>
          <w:rFonts w:ascii="Arial" w:hAnsi="Arial" w:cs="Arial"/>
          <w:b/>
          <w:spacing w:val="-3"/>
          <w:sz w:val="20"/>
          <w:szCs w:val="20"/>
        </w:rPr>
        <w:t>C</w:t>
      </w:r>
      <w:r w:rsidRPr="00EA37E4">
        <w:rPr>
          <w:rFonts w:ascii="Arial" w:hAnsi="Arial" w:cs="Arial"/>
          <w:b/>
          <w:sz w:val="20"/>
          <w:szCs w:val="20"/>
        </w:rPr>
        <w:t>A</w:t>
      </w:r>
      <w:r w:rsidRPr="00EA37E4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EA37E4">
        <w:rPr>
          <w:rFonts w:ascii="Arial" w:hAnsi="Arial" w:cs="Arial"/>
          <w:b/>
          <w:sz w:val="20"/>
          <w:szCs w:val="20"/>
        </w:rPr>
        <w:t>INS</w:t>
      </w:r>
      <w:r w:rsidRPr="00EA37E4">
        <w:rPr>
          <w:rFonts w:ascii="Arial" w:hAnsi="Arial" w:cs="Arial"/>
          <w:b/>
          <w:spacing w:val="-3"/>
          <w:sz w:val="20"/>
          <w:szCs w:val="20"/>
        </w:rPr>
        <w:t>E</w:t>
      </w:r>
      <w:r w:rsidRPr="00EA37E4">
        <w:rPr>
          <w:rFonts w:ascii="Arial" w:hAnsi="Arial" w:cs="Arial"/>
          <w:b/>
          <w:sz w:val="20"/>
          <w:szCs w:val="20"/>
        </w:rPr>
        <w:t>D</w:t>
      </w:r>
      <w:r w:rsidRPr="00EA37E4">
        <w:rPr>
          <w:rFonts w:ascii="Arial" w:hAnsi="Arial" w:cs="Arial"/>
          <w:b/>
          <w:spacing w:val="-2"/>
          <w:sz w:val="20"/>
          <w:szCs w:val="20"/>
        </w:rPr>
        <w:t>I</w:t>
      </w:r>
      <w:r w:rsidRPr="00EA37E4">
        <w:rPr>
          <w:rFonts w:ascii="Arial" w:hAnsi="Arial" w:cs="Arial"/>
          <w:b/>
          <w:sz w:val="20"/>
          <w:szCs w:val="20"/>
        </w:rPr>
        <w:t>A</w:t>
      </w:r>
      <w:r w:rsidRPr="00EA37E4">
        <w:rPr>
          <w:rFonts w:ascii="Arial" w:hAnsi="Arial" w:cs="Arial"/>
          <w:b/>
          <w:spacing w:val="-1"/>
          <w:sz w:val="20"/>
          <w:szCs w:val="20"/>
        </w:rPr>
        <w:t>M</w:t>
      </w:r>
      <w:r w:rsidRPr="00EA37E4">
        <w:rPr>
          <w:rFonts w:ascii="Arial" w:hAnsi="Arial" w:cs="Arial"/>
          <w:b/>
          <w:sz w:val="20"/>
          <w:szCs w:val="20"/>
        </w:rPr>
        <w:t>E</w:t>
      </w:r>
      <w:r w:rsidRPr="00EA37E4">
        <w:rPr>
          <w:rFonts w:ascii="Arial" w:hAnsi="Arial" w:cs="Arial"/>
          <w:b/>
          <w:spacing w:val="-2"/>
          <w:sz w:val="20"/>
          <w:szCs w:val="20"/>
        </w:rPr>
        <w:t>N</w:t>
      </w:r>
      <w:r w:rsidRPr="00EA37E4">
        <w:rPr>
          <w:rFonts w:ascii="Arial" w:hAnsi="Arial" w:cs="Arial"/>
          <w:b/>
          <w:spacing w:val="1"/>
          <w:sz w:val="20"/>
          <w:szCs w:val="20"/>
        </w:rPr>
        <w:t>T</w:t>
      </w:r>
      <w:r w:rsidRPr="00EA37E4">
        <w:rPr>
          <w:rFonts w:ascii="Arial" w:hAnsi="Arial" w:cs="Arial"/>
          <w:b/>
          <w:sz w:val="20"/>
          <w:szCs w:val="20"/>
        </w:rPr>
        <w:t>O</w:t>
      </w:r>
    </w:p>
    <w:p w:rsidR="00493214" w:rsidRPr="00DA2A92" w:rsidRDefault="00493214" w:rsidP="00001EFF">
      <w:pPr>
        <w:jc w:val="center"/>
        <w:rPr>
          <w:rFonts w:asciiTheme="minorHAnsi" w:hAnsiTheme="minorHAnsi"/>
        </w:rPr>
      </w:pPr>
    </w:p>
    <w:tbl>
      <w:tblPr>
        <w:tblW w:w="981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268"/>
        <w:gridCol w:w="3291"/>
      </w:tblGrid>
      <w:tr w:rsidR="0041751A" w:rsidRPr="00EA37E4" w:rsidTr="002C1A9A">
        <w:trPr>
          <w:trHeight w:hRule="exact" w:val="274"/>
        </w:trPr>
        <w:tc>
          <w:tcPr>
            <w:tcW w:w="9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1751A" w:rsidRPr="00EA37E4" w:rsidRDefault="0041751A" w:rsidP="00EA37E4">
            <w:pPr>
              <w:pStyle w:val="TableParagraph"/>
              <w:kinsoku w:val="0"/>
              <w:overflowPunct w:val="0"/>
              <w:spacing w:before="2"/>
              <w:ind w:left="27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Attività dell’insediamento </w:t>
            </w:r>
          </w:p>
        </w:tc>
      </w:tr>
      <w:tr w:rsidR="005B122D" w:rsidRPr="00EA37E4" w:rsidTr="00EA37E4">
        <w:trPr>
          <w:trHeight w:hRule="exact" w:val="398"/>
        </w:trPr>
        <w:tc>
          <w:tcPr>
            <w:tcW w:w="4253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5B122D" w:rsidRPr="00EA37E4" w:rsidRDefault="005B122D" w:rsidP="00EA37E4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 xml:space="preserve">Denominazione </w:t>
            </w: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5B122D" w:rsidRPr="00EA37E4" w:rsidRDefault="005B122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22D" w:rsidRPr="00EA37E4" w:rsidTr="00EA37E4">
        <w:trPr>
          <w:trHeight w:hRule="exact" w:val="398"/>
        </w:trPr>
        <w:tc>
          <w:tcPr>
            <w:tcW w:w="4253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5B122D" w:rsidRPr="00EA37E4" w:rsidRDefault="005B122D" w:rsidP="00EA37E4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Attività svolta</w:t>
            </w: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5B122D" w:rsidRPr="00EA37E4" w:rsidRDefault="005B122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B122D" w:rsidRPr="00EA37E4" w:rsidTr="00EA37E4">
        <w:trPr>
          <w:trHeight w:hRule="exact" w:val="398"/>
        </w:trPr>
        <w:tc>
          <w:tcPr>
            <w:tcW w:w="4253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5B122D" w:rsidRPr="00EA37E4" w:rsidRDefault="005B122D" w:rsidP="00EA37E4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 xml:space="preserve">Codice fiscale azienda </w:t>
            </w: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5B122D" w:rsidRPr="00EA37E4" w:rsidRDefault="005B122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B122D" w:rsidRPr="00EA37E4" w:rsidTr="00EA37E4">
        <w:trPr>
          <w:trHeight w:hRule="exact" w:val="398"/>
        </w:trPr>
        <w:tc>
          <w:tcPr>
            <w:tcW w:w="4253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5B122D" w:rsidRPr="00EA37E4" w:rsidRDefault="005B122D" w:rsidP="00EA37E4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Codice e classificazione ISTAT</w:t>
            </w: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:rsidR="005B122D" w:rsidRPr="00EA37E4" w:rsidRDefault="005B122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B122D" w:rsidRPr="00EA37E4" w:rsidTr="00EA37E4">
        <w:trPr>
          <w:trHeight w:hRule="exact" w:val="398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7F7F7F"/>
              <w:right w:val="single" w:sz="4" w:space="0" w:color="auto"/>
            </w:tcBorders>
            <w:vAlign w:val="center"/>
          </w:tcPr>
          <w:p w:rsidR="005B122D" w:rsidRPr="00EA37E4" w:rsidRDefault="005B122D" w:rsidP="00EA37E4">
            <w:pPr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20"/>
                <w:szCs w:val="20"/>
              </w:rPr>
              <w:t>Tipologia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2D" w:rsidRPr="00EA37E4" w:rsidRDefault="00985A6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  <w:r w:rsidR="005B122D" w:rsidRPr="00EA37E4">
              <w:rPr>
                <w:rFonts w:ascii="Arial" w:hAnsi="Arial" w:cs="Arial"/>
                <w:sz w:val="20"/>
                <w:szCs w:val="20"/>
              </w:rPr>
              <w:t xml:space="preserve"> Industriale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2D" w:rsidRPr="00EA37E4" w:rsidRDefault="00985A6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  <w:r w:rsidR="005B122D" w:rsidRPr="00EA37E4">
              <w:rPr>
                <w:rFonts w:ascii="Arial" w:hAnsi="Arial" w:cs="Arial"/>
                <w:sz w:val="20"/>
                <w:szCs w:val="20"/>
              </w:rPr>
              <w:t xml:space="preserve"> Artigianale </w:t>
            </w:r>
          </w:p>
        </w:tc>
      </w:tr>
      <w:tr w:rsidR="005B122D" w:rsidRPr="00EA37E4" w:rsidTr="00EA37E4">
        <w:trPr>
          <w:trHeight w:hRule="exact" w:val="398"/>
        </w:trPr>
        <w:tc>
          <w:tcPr>
            <w:tcW w:w="4253" w:type="dxa"/>
            <w:vMerge/>
            <w:tcBorders>
              <w:left w:val="single" w:sz="4" w:space="0" w:color="7F7F7F"/>
              <w:right w:val="single" w:sz="4" w:space="0" w:color="auto"/>
            </w:tcBorders>
            <w:vAlign w:val="center"/>
          </w:tcPr>
          <w:p w:rsidR="005B122D" w:rsidRPr="00EA37E4" w:rsidRDefault="005B122D" w:rsidP="00EA3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2D" w:rsidRPr="00EA37E4" w:rsidRDefault="00985A6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  <w:r w:rsidR="005B122D" w:rsidRPr="00EA37E4">
              <w:rPr>
                <w:rFonts w:ascii="Arial" w:hAnsi="Arial" w:cs="Arial"/>
                <w:sz w:val="20"/>
                <w:szCs w:val="20"/>
              </w:rPr>
              <w:t xml:space="preserve"> Commercio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2D" w:rsidRPr="00EA37E4" w:rsidRDefault="00985A6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  <w:r w:rsidR="005B122D" w:rsidRPr="00EA37E4">
              <w:rPr>
                <w:rFonts w:ascii="Arial" w:hAnsi="Arial" w:cs="Arial"/>
                <w:sz w:val="20"/>
                <w:szCs w:val="20"/>
              </w:rPr>
              <w:t xml:space="preserve"> Servizio </w:t>
            </w:r>
          </w:p>
        </w:tc>
      </w:tr>
      <w:tr w:rsidR="005B122D" w:rsidRPr="00EA37E4" w:rsidTr="00EA37E4">
        <w:trPr>
          <w:trHeight w:hRule="exact" w:val="581"/>
        </w:trPr>
        <w:tc>
          <w:tcPr>
            <w:tcW w:w="4253" w:type="dxa"/>
            <w:vMerge/>
            <w:tcBorders>
              <w:left w:val="single" w:sz="4" w:space="0" w:color="7F7F7F"/>
              <w:bottom w:val="single" w:sz="4" w:space="0" w:color="7F7F7F"/>
              <w:right w:val="single" w:sz="4" w:space="0" w:color="auto"/>
            </w:tcBorders>
            <w:vAlign w:val="center"/>
          </w:tcPr>
          <w:p w:rsidR="005B122D" w:rsidRPr="00EA37E4" w:rsidRDefault="005B122D" w:rsidP="00EA3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2D" w:rsidRPr="00EA37E4" w:rsidRDefault="00985A6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  <w:r w:rsidR="005B122D" w:rsidRPr="00EA37E4">
              <w:rPr>
                <w:rFonts w:ascii="Arial" w:hAnsi="Arial" w:cs="Arial"/>
                <w:sz w:val="20"/>
                <w:szCs w:val="20"/>
              </w:rPr>
              <w:t xml:space="preserve"> Agricola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2D" w:rsidRPr="00EA37E4" w:rsidRDefault="00985A6D" w:rsidP="00EA37E4">
            <w:pPr>
              <w:pStyle w:val="TableParagraph"/>
              <w:kinsoku w:val="0"/>
              <w:overflowPunct w:val="0"/>
              <w:spacing w:before="70"/>
              <w:ind w:right="722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37E4">
              <w:rPr>
                <w:rFonts w:ascii="Arial" w:hAnsi="Arial" w:cs="Arial"/>
                <w:sz w:val="32"/>
                <w:szCs w:val="32"/>
              </w:rPr>
              <w:t>□</w:t>
            </w:r>
            <w:r w:rsidR="005B122D" w:rsidRPr="00EA37E4">
              <w:rPr>
                <w:rFonts w:ascii="Arial" w:hAnsi="Arial" w:cs="Arial"/>
                <w:sz w:val="20"/>
                <w:szCs w:val="20"/>
              </w:rPr>
              <w:t xml:space="preserve"> Altro</w:t>
            </w:r>
            <w:r w:rsidR="00C63938" w:rsidRPr="00EA37E4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</w:tbl>
    <w:p w:rsidR="0041751A" w:rsidRPr="00DA2A92" w:rsidRDefault="0041751A" w:rsidP="00001EFF">
      <w:pPr>
        <w:jc w:val="center"/>
      </w:pPr>
    </w:p>
    <w:tbl>
      <w:tblPr>
        <w:tblW w:w="980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5"/>
        <w:gridCol w:w="1782"/>
        <w:gridCol w:w="2291"/>
        <w:gridCol w:w="1528"/>
        <w:gridCol w:w="2423"/>
      </w:tblGrid>
      <w:tr w:rsidR="00A25821" w:rsidRPr="00EA37E4" w:rsidTr="002C1A9A">
        <w:trPr>
          <w:trHeight w:hRule="exact" w:val="234"/>
        </w:trPr>
        <w:tc>
          <w:tcPr>
            <w:tcW w:w="9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25821" w:rsidRPr="00EA37E4" w:rsidRDefault="00A25821" w:rsidP="00EA37E4">
            <w:pPr>
              <w:pStyle w:val="TableParagraph"/>
              <w:kinsoku w:val="0"/>
              <w:overflowPunct w:val="0"/>
              <w:spacing w:before="2"/>
              <w:ind w:left="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Dati catastali </w:t>
            </w:r>
            <w:r w:rsidR="004F0670"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insediamento</w:t>
            </w:r>
          </w:p>
        </w:tc>
      </w:tr>
      <w:tr w:rsidR="00515034" w:rsidRPr="00EA37E4" w:rsidTr="002C1A9A">
        <w:trPr>
          <w:trHeight w:hRule="exact" w:val="241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15034" w:rsidRPr="00EA37E4" w:rsidRDefault="00515034" w:rsidP="00EA37E4">
            <w:pPr>
              <w:pStyle w:val="TableParagraph"/>
              <w:kinsoku w:val="0"/>
              <w:overflowPunct w:val="0"/>
              <w:spacing w:line="360" w:lineRule="auto"/>
              <w:ind w:left="10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Comune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15034" w:rsidRPr="00EA37E4" w:rsidRDefault="00515034" w:rsidP="00EA37E4">
            <w:pPr>
              <w:pStyle w:val="TableParagraph"/>
              <w:kinsoku w:val="0"/>
              <w:overflowPunct w:val="0"/>
              <w:spacing w:line="360" w:lineRule="auto"/>
              <w:ind w:left="10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15034" w:rsidRPr="00EA37E4" w:rsidRDefault="00515034" w:rsidP="00EA37E4">
            <w:pPr>
              <w:pStyle w:val="TableParagraph"/>
              <w:kinsoku w:val="0"/>
              <w:overflowPunct w:val="0"/>
              <w:spacing w:line="360" w:lineRule="auto"/>
              <w:ind w:left="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Foglio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15034" w:rsidRPr="00EA37E4" w:rsidRDefault="00515034" w:rsidP="00EA37E4">
            <w:pPr>
              <w:pStyle w:val="TableParagraph"/>
              <w:kinsoku w:val="0"/>
              <w:overflowPunct w:val="0"/>
              <w:spacing w:line="360" w:lineRule="auto"/>
              <w:ind w:left="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Particella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15034" w:rsidRPr="00EA37E4" w:rsidRDefault="00515034" w:rsidP="00EA37E4">
            <w:pPr>
              <w:pStyle w:val="TableParagraph"/>
              <w:kinsoku w:val="0"/>
              <w:overflowPunct w:val="0"/>
              <w:spacing w:line="360" w:lineRule="auto"/>
              <w:ind w:left="10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al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rn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</w:tr>
      <w:tr w:rsidR="00515034" w:rsidRPr="00EA37E4" w:rsidTr="007C793F">
        <w:trPr>
          <w:trHeight w:hRule="exact" w:val="340"/>
        </w:trPr>
        <w:tc>
          <w:tcPr>
            <w:tcW w:w="1778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15034" w:rsidRPr="00EA37E4" w:rsidRDefault="00515034" w:rsidP="00EA37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15034" w:rsidRPr="00EA37E4" w:rsidRDefault="00515034" w:rsidP="00EA37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15034" w:rsidRPr="00EA37E4" w:rsidRDefault="00515034" w:rsidP="00EA37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15034" w:rsidRPr="00EA37E4" w:rsidRDefault="00515034" w:rsidP="00EA37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15034" w:rsidRPr="00EA37E4" w:rsidRDefault="00515034" w:rsidP="00EA37E4">
            <w:pPr>
              <w:pStyle w:val="TableParagraph"/>
              <w:kinsoku w:val="0"/>
              <w:overflowPunct w:val="0"/>
              <w:spacing w:before="70"/>
              <w:ind w:right="72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2754" w:rsidRPr="00DA2A92" w:rsidRDefault="00782754" w:rsidP="00001EFF">
      <w:pPr>
        <w:jc w:val="center"/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2453"/>
        <w:gridCol w:w="2452"/>
        <w:gridCol w:w="2452"/>
        <w:gridCol w:w="2452"/>
      </w:tblGrid>
      <w:tr w:rsidR="00782754" w:rsidRPr="00EA37E4" w:rsidTr="002C1A9A">
        <w:trPr>
          <w:trHeight w:val="176"/>
        </w:trPr>
        <w:tc>
          <w:tcPr>
            <w:tcW w:w="9732" w:type="dxa"/>
            <w:gridSpan w:val="4"/>
            <w:shd w:val="clear" w:color="auto" w:fill="F2F2F2" w:themeFill="background1" w:themeFillShade="F2"/>
          </w:tcPr>
          <w:p w:rsidR="00782754" w:rsidRPr="00EA37E4" w:rsidRDefault="00782754" w:rsidP="009304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Dati tecnici insediamento</w:t>
            </w:r>
            <w:r w:rsidR="0093047C" w:rsidRPr="00EA37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782754" w:rsidRPr="00EA37E4" w:rsidTr="007C793F">
        <w:trPr>
          <w:trHeight w:val="473"/>
        </w:trPr>
        <w:tc>
          <w:tcPr>
            <w:tcW w:w="2433" w:type="dxa"/>
            <w:shd w:val="clear" w:color="auto" w:fill="F2F2F2" w:themeFill="background1" w:themeFillShade="F2"/>
          </w:tcPr>
          <w:p w:rsidR="00782754" w:rsidRPr="00EA37E4" w:rsidRDefault="004F0670" w:rsidP="007827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Superficie totale lotto</w:t>
            </w:r>
          </w:p>
        </w:tc>
        <w:tc>
          <w:tcPr>
            <w:tcW w:w="2433" w:type="dxa"/>
            <w:shd w:val="clear" w:color="auto" w:fill="F2F2F2" w:themeFill="background1" w:themeFillShade="F2"/>
          </w:tcPr>
          <w:p w:rsidR="00782754" w:rsidRPr="00EA37E4" w:rsidRDefault="004F0670" w:rsidP="00001E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Superficie scoperta impermeabile</w:t>
            </w:r>
          </w:p>
        </w:tc>
        <w:tc>
          <w:tcPr>
            <w:tcW w:w="2433" w:type="dxa"/>
            <w:shd w:val="clear" w:color="auto" w:fill="F2F2F2" w:themeFill="background1" w:themeFillShade="F2"/>
          </w:tcPr>
          <w:p w:rsidR="00782754" w:rsidRPr="00EA37E4" w:rsidRDefault="004F0670" w:rsidP="00001E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Superficie permeabile</w:t>
            </w:r>
          </w:p>
        </w:tc>
        <w:tc>
          <w:tcPr>
            <w:tcW w:w="2433" w:type="dxa"/>
            <w:shd w:val="clear" w:color="auto" w:fill="F2F2F2" w:themeFill="background1" w:themeFillShade="F2"/>
          </w:tcPr>
          <w:p w:rsidR="00782754" w:rsidRPr="00EA37E4" w:rsidRDefault="004F0670" w:rsidP="00001E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Superficie coperta</w:t>
            </w:r>
          </w:p>
        </w:tc>
      </w:tr>
      <w:tr w:rsidR="00782754" w:rsidRPr="00EA37E4" w:rsidTr="007C793F">
        <w:trPr>
          <w:trHeight w:val="266"/>
        </w:trPr>
        <w:tc>
          <w:tcPr>
            <w:tcW w:w="2433" w:type="dxa"/>
          </w:tcPr>
          <w:p w:rsidR="00782754" w:rsidRPr="00EA37E4" w:rsidRDefault="00782754" w:rsidP="00001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dxa"/>
          </w:tcPr>
          <w:p w:rsidR="00782754" w:rsidRPr="00EA37E4" w:rsidRDefault="00782754" w:rsidP="00001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dxa"/>
          </w:tcPr>
          <w:p w:rsidR="00782754" w:rsidRPr="00EA37E4" w:rsidRDefault="00782754" w:rsidP="00001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3" w:type="dxa"/>
          </w:tcPr>
          <w:p w:rsidR="00782754" w:rsidRPr="00EA37E4" w:rsidRDefault="00782754" w:rsidP="00001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2001" w:rsidRPr="00DA2A92" w:rsidRDefault="00322001"/>
    <w:tbl>
      <w:tblPr>
        <w:tblW w:w="980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634"/>
        <w:gridCol w:w="540"/>
        <w:gridCol w:w="813"/>
        <w:gridCol w:w="921"/>
        <w:gridCol w:w="489"/>
        <w:gridCol w:w="489"/>
        <w:gridCol w:w="495"/>
        <w:gridCol w:w="157"/>
        <w:gridCol w:w="652"/>
        <w:gridCol w:w="652"/>
        <w:gridCol w:w="489"/>
        <w:gridCol w:w="489"/>
        <w:gridCol w:w="489"/>
        <w:gridCol w:w="489"/>
        <w:gridCol w:w="489"/>
        <w:gridCol w:w="489"/>
        <w:gridCol w:w="452"/>
      </w:tblGrid>
      <w:tr w:rsidR="008074D2" w:rsidRPr="00EA6FEB" w:rsidTr="002C1A9A">
        <w:trPr>
          <w:cantSplit/>
          <w:trHeight w:val="248"/>
        </w:trPr>
        <w:tc>
          <w:tcPr>
            <w:tcW w:w="9809" w:type="dxa"/>
            <w:gridSpan w:val="18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74D2" w:rsidRPr="00EA37E4" w:rsidRDefault="008074D2" w:rsidP="007C13F7">
            <w:pPr>
              <w:pStyle w:val="C"/>
              <w:spacing w:before="0" w:after="0" w:line="240" w:lineRule="auto"/>
              <w:rPr>
                <w:rFonts w:cs="Arial"/>
                <w:b/>
                <w:bCs/>
                <w:spacing w:val="1"/>
              </w:rPr>
            </w:pPr>
            <w:r w:rsidRPr="00EA37E4">
              <w:rPr>
                <w:rFonts w:cs="Arial"/>
                <w:b/>
                <w:bCs/>
                <w:spacing w:val="1"/>
              </w:rPr>
              <w:t>Funzionamento</w:t>
            </w:r>
            <w:r w:rsidR="0093047C" w:rsidRPr="00EA37E4">
              <w:rPr>
                <w:rFonts w:cs="Arial"/>
                <w:b/>
                <w:bCs/>
                <w:spacing w:val="1"/>
              </w:rPr>
              <w:t xml:space="preserve"> </w:t>
            </w:r>
          </w:p>
        </w:tc>
      </w:tr>
      <w:tr w:rsidR="008074D2" w:rsidRPr="00EA6FEB" w:rsidTr="00F8041D">
        <w:trPr>
          <w:cantSplit/>
          <w:trHeight w:val="503"/>
        </w:trPr>
        <w:tc>
          <w:tcPr>
            <w:tcW w:w="9809" w:type="dxa"/>
            <w:gridSpan w:val="1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74D2" w:rsidRPr="00EA6FEB" w:rsidRDefault="008074D2" w:rsidP="003A21B6">
            <w:pPr>
              <w:pStyle w:val="C"/>
              <w:spacing w:before="0" w:after="0"/>
              <w:rPr>
                <w:rFonts w:asciiTheme="minorHAnsi" w:hAnsiTheme="minorHAnsi"/>
                <w:sz w:val="22"/>
                <w:szCs w:val="22"/>
              </w:rPr>
            </w:pPr>
            <w:r w:rsidRPr="00EA37E4">
              <w:rPr>
                <w:rFonts w:cs="Arial"/>
                <w:b/>
                <w:bCs/>
                <w:spacing w:val="1"/>
              </w:rPr>
              <w:t>Periodicità dell’attività</w:t>
            </w:r>
            <w:r w:rsidRPr="00EA6FEB">
              <w:rPr>
                <w:rFonts w:asciiTheme="minorHAnsi" w:hAnsiTheme="minorHAnsi" w:cs="Calibri"/>
                <w:b/>
                <w:bCs/>
                <w:spacing w:val="1"/>
                <w:sz w:val="22"/>
                <w:szCs w:val="22"/>
              </w:rPr>
              <w:t xml:space="preserve">                                                    </w:t>
            </w:r>
            <w:r w:rsidR="003A21B6" w:rsidRPr="00EA37E4">
              <w:rPr>
                <w:rFonts w:cs="Arial"/>
                <w:sz w:val="32"/>
                <w:szCs w:val="32"/>
              </w:rPr>
              <w:t>□</w:t>
            </w:r>
            <w:r w:rsidRPr="00EA37E4">
              <w:rPr>
                <w:rFonts w:cs="Arial"/>
                <w:b/>
                <w:bCs/>
                <w:spacing w:val="1"/>
              </w:rPr>
              <w:t xml:space="preserve"> Continua                                    </w:t>
            </w:r>
            <w:proofErr w:type="gramStart"/>
            <w:r w:rsidR="003A21B6" w:rsidRPr="00EA37E4">
              <w:rPr>
                <w:rFonts w:cs="Arial"/>
                <w:sz w:val="32"/>
                <w:szCs w:val="32"/>
              </w:rPr>
              <w:t>□</w:t>
            </w:r>
            <w:r w:rsidRPr="00EA6FEB">
              <w:rPr>
                <w:rFonts w:asciiTheme="minorHAnsi" w:hAnsiTheme="minorHAnsi" w:cs="Calibri"/>
                <w:b/>
                <w:bCs/>
                <w:spacing w:val="1"/>
                <w:sz w:val="22"/>
                <w:szCs w:val="22"/>
              </w:rPr>
              <w:t xml:space="preserve">  </w:t>
            </w:r>
            <w:r w:rsidRPr="00EA37E4">
              <w:rPr>
                <w:rFonts w:cs="Arial"/>
                <w:b/>
                <w:bCs/>
                <w:spacing w:val="1"/>
              </w:rPr>
              <w:t>Stagionale</w:t>
            </w:r>
            <w:proofErr w:type="gramEnd"/>
          </w:p>
        </w:tc>
      </w:tr>
      <w:tr w:rsidR="00836F94" w:rsidRPr="00EA6FEB" w:rsidTr="00F8041D">
        <w:trPr>
          <w:cantSplit/>
          <w:trHeight w:val="176"/>
        </w:trPr>
        <w:tc>
          <w:tcPr>
            <w:tcW w:w="3489" w:type="dxa"/>
            <w:gridSpan w:val="5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6F94" w:rsidRPr="00EA37E4" w:rsidRDefault="00836F94" w:rsidP="007C13F7">
            <w:pPr>
              <w:pStyle w:val="C"/>
              <w:spacing w:before="0" w:after="0" w:line="240" w:lineRule="auto"/>
              <w:jc w:val="center"/>
              <w:rPr>
                <w:rFonts w:cs="Arial"/>
                <w:lang w:val="de-DE"/>
              </w:rPr>
            </w:pPr>
            <w:r w:rsidRPr="00EA37E4">
              <w:rPr>
                <w:rFonts w:cs="Arial"/>
              </w:rPr>
              <w:t>Turni di lavoro</w:t>
            </w:r>
          </w:p>
        </w:tc>
        <w:tc>
          <w:tcPr>
            <w:tcW w:w="6320" w:type="dxa"/>
            <w:gridSpan w:val="13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6F94" w:rsidRPr="00EA37E4" w:rsidRDefault="00836F94" w:rsidP="007C13F7">
            <w:pPr>
              <w:pStyle w:val="C"/>
              <w:spacing w:before="0" w:after="0" w:line="240" w:lineRule="auto"/>
              <w:jc w:val="center"/>
              <w:rPr>
                <w:rFonts w:cs="Arial"/>
              </w:rPr>
            </w:pPr>
            <w:r w:rsidRPr="00EA37E4">
              <w:rPr>
                <w:rFonts w:cs="Arial"/>
              </w:rPr>
              <w:t>Periodo di lavorazione</w:t>
            </w:r>
          </w:p>
        </w:tc>
      </w:tr>
      <w:tr w:rsidR="001A2AF0" w:rsidRPr="00EA6FEB" w:rsidTr="00F8041D">
        <w:trPr>
          <w:cantSplit/>
          <w:trHeight w:val="503"/>
        </w:trPr>
        <w:tc>
          <w:tcPr>
            <w:tcW w:w="2568" w:type="dxa"/>
            <w:gridSpan w:val="4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Orario</w:t>
            </w:r>
          </w:p>
        </w:tc>
        <w:tc>
          <w:tcPr>
            <w:tcW w:w="921" w:type="dxa"/>
            <w:shd w:val="clear" w:color="auto" w:fill="F2F2F2" w:themeFill="background1" w:themeFillShade="F2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  <w:lang w:val="de-DE"/>
              </w:rPr>
            </w:pPr>
            <w:r w:rsidRPr="00EA37E4">
              <w:rPr>
                <w:rFonts w:cs="Arial"/>
                <w:lang w:val="de-DE"/>
              </w:rPr>
              <w:t xml:space="preserve">N. </w:t>
            </w:r>
            <w:r w:rsidRPr="00EA37E4">
              <w:rPr>
                <w:rFonts w:cs="Arial"/>
              </w:rPr>
              <w:t>addetti</w:t>
            </w:r>
            <w:r w:rsidRPr="00EA37E4">
              <w:rPr>
                <w:rFonts w:cs="Arial"/>
                <w:lang w:val="de-DE"/>
              </w:rPr>
              <w:t xml:space="preserve"> per </w:t>
            </w:r>
            <w:r w:rsidRPr="00EA37E4">
              <w:rPr>
                <w:rFonts w:cs="Arial"/>
              </w:rPr>
              <w:t>turno</w:t>
            </w:r>
          </w:p>
        </w:tc>
        <w:tc>
          <w:tcPr>
            <w:tcW w:w="6320" w:type="dxa"/>
            <w:gridSpan w:val="13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r w:rsidRPr="00EA37E4">
              <w:rPr>
                <w:rFonts w:cs="Arial"/>
              </w:rPr>
              <w:t>Mesi lavorativi</w:t>
            </w:r>
          </w:p>
        </w:tc>
      </w:tr>
      <w:tr w:rsidR="001A2AF0" w:rsidRPr="00EA6FEB" w:rsidTr="00F8041D">
        <w:trPr>
          <w:cantSplit/>
          <w:trHeight w:val="218"/>
        </w:trPr>
        <w:tc>
          <w:tcPr>
            <w:tcW w:w="58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Dalle</w:t>
            </w:r>
          </w:p>
        </w:tc>
        <w:tc>
          <w:tcPr>
            <w:tcW w:w="6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Alle</w:t>
            </w:r>
          </w:p>
        </w:tc>
        <w:tc>
          <w:tcPr>
            <w:tcW w:w="8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921" w:type="dxa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  <w:lang w:val="de-DE"/>
              </w:rPr>
            </w:pPr>
          </w:p>
        </w:tc>
        <w:tc>
          <w:tcPr>
            <w:tcW w:w="48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r w:rsidRPr="00EA37E4">
              <w:rPr>
                <w:rFonts w:cs="Arial"/>
                <w:lang w:val="de-DE"/>
              </w:rPr>
              <w:t>Gen</w:t>
            </w: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  <w:lang w:val="de-DE"/>
              </w:rPr>
            </w:pPr>
            <w:r w:rsidRPr="00EA37E4">
              <w:rPr>
                <w:rFonts w:cs="Arial"/>
                <w:lang w:val="de-DE"/>
              </w:rPr>
              <w:t>Feb</w:t>
            </w:r>
          </w:p>
        </w:tc>
        <w:tc>
          <w:tcPr>
            <w:tcW w:w="6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  <w:lang w:val="de-DE"/>
              </w:rPr>
            </w:pPr>
            <w:r w:rsidRPr="00EA37E4">
              <w:rPr>
                <w:rFonts w:cs="Arial"/>
                <w:lang w:val="de-DE"/>
              </w:rPr>
              <w:t>Mar</w:t>
            </w:r>
          </w:p>
        </w:tc>
        <w:tc>
          <w:tcPr>
            <w:tcW w:w="6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proofErr w:type="spellStart"/>
            <w:r w:rsidRPr="00EA37E4">
              <w:rPr>
                <w:rFonts w:cs="Arial"/>
              </w:rPr>
              <w:t>Apr</w:t>
            </w:r>
            <w:proofErr w:type="spellEnd"/>
          </w:p>
        </w:tc>
        <w:tc>
          <w:tcPr>
            <w:tcW w:w="6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proofErr w:type="spellStart"/>
            <w:r w:rsidRPr="00EA37E4">
              <w:rPr>
                <w:rFonts w:cs="Arial"/>
              </w:rPr>
              <w:t>Mag</w:t>
            </w:r>
            <w:proofErr w:type="spellEnd"/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proofErr w:type="spellStart"/>
            <w:r w:rsidRPr="00EA37E4">
              <w:rPr>
                <w:rFonts w:cs="Arial"/>
              </w:rPr>
              <w:t>Giu</w:t>
            </w:r>
            <w:proofErr w:type="spellEnd"/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proofErr w:type="spellStart"/>
            <w:r w:rsidRPr="00EA37E4">
              <w:rPr>
                <w:rFonts w:cs="Arial"/>
              </w:rPr>
              <w:t>Lug</w:t>
            </w:r>
            <w:proofErr w:type="spellEnd"/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r w:rsidRPr="00EA37E4">
              <w:rPr>
                <w:rFonts w:cs="Arial"/>
              </w:rPr>
              <w:t>Ago</w:t>
            </w: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r w:rsidRPr="00EA37E4">
              <w:rPr>
                <w:rFonts w:cs="Arial"/>
              </w:rPr>
              <w:t>Set</w:t>
            </w: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proofErr w:type="spellStart"/>
            <w:r w:rsidRPr="00EA37E4">
              <w:rPr>
                <w:rFonts w:cs="Arial"/>
              </w:rPr>
              <w:t>Ott</w:t>
            </w:r>
            <w:proofErr w:type="spellEnd"/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proofErr w:type="spellStart"/>
            <w:r w:rsidRPr="00EA37E4">
              <w:rPr>
                <w:rFonts w:cs="Arial"/>
              </w:rPr>
              <w:t>Nov</w:t>
            </w:r>
            <w:proofErr w:type="spellEnd"/>
          </w:p>
        </w:tc>
        <w:tc>
          <w:tcPr>
            <w:tcW w:w="4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jc w:val="center"/>
              <w:rPr>
                <w:rFonts w:cs="Arial"/>
              </w:rPr>
            </w:pPr>
            <w:proofErr w:type="spellStart"/>
            <w:r w:rsidRPr="00EA37E4">
              <w:rPr>
                <w:rFonts w:cs="Arial"/>
              </w:rPr>
              <w:t>Dic</w:t>
            </w:r>
            <w:proofErr w:type="spellEnd"/>
          </w:p>
        </w:tc>
      </w:tr>
      <w:tr w:rsidR="001A2AF0" w:rsidRPr="00EA6FEB" w:rsidTr="00F8041D">
        <w:trPr>
          <w:cantSplit/>
          <w:trHeight w:val="251"/>
        </w:trPr>
        <w:tc>
          <w:tcPr>
            <w:tcW w:w="58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Dalle</w:t>
            </w:r>
          </w:p>
        </w:tc>
        <w:tc>
          <w:tcPr>
            <w:tcW w:w="6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Alle</w:t>
            </w:r>
          </w:p>
        </w:tc>
        <w:tc>
          <w:tcPr>
            <w:tcW w:w="8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921" w:type="dxa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65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6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6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45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</w:tr>
      <w:tr w:rsidR="001A2AF0" w:rsidRPr="00EA6FEB" w:rsidTr="00F8041D">
        <w:trPr>
          <w:cantSplit/>
          <w:trHeight w:val="236"/>
        </w:trPr>
        <w:tc>
          <w:tcPr>
            <w:tcW w:w="58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Dalle</w:t>
            </w:r>
          </w:p>
        </w:tc>
        <w:tc>
          <w:tcPr>
            <w:tcW w:w="6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5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Alle</w:t>
            </w:r>
          </w:p>
        </w:tc>
        <w:tc>
          <w:tcPr>
            <w:tcW w:w="8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921" w:type="dxa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6320" w:type="dxa"/>
            <w:gridSpan w:val="13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 xml:space="preserve">Note </w:t>
            </w:r>
          </w:p>
        </w:tc>
      </w:tr>
      <w:tr w:rsidR="001A2AF0" w:rsidRPr="00EA6FEB" w:rsidTr="00F8041D">
        <w:trPr>
          <w:cantSplit/>
          <w:trHeight w:val="251"/>
        </w:trPr>
        <w:tc>
          <w:tcPr>
            <w:tcW w:w="256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GG/Settimana</w:t>
            </w:r>
          </w:p>
        </w:tc>
        <w:tc>
          <w:tcPr>
            <w:tcW w:w="921" w:type="dxa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6320" w:type="dxa"/>
            <w:gridSpan w:val="13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</w:tr>
      <w:tr w:rsidR="001A2AF0" w:rsidRPr="00EA6FEB" w:rsidTr="00F8041D">
        <w:trPr>
          <w:cantSplit/>
          <w:trHeight w:val="236"/>
        </w:trPr>
        <w:tc>
          <w:tcPr>
            <w:tcW w:w="256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GG/mese</w:t>
            </w:r>
          </w:p>
        </w:tc>
        <w:tc>
          <w:tcPr>
            <w:tcW w:w="921" w:type="dxa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6320" w:type="dxa"/>
            <w:gridSpan w:val="13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</w:tr>
      <w:tr w:rsidR="001A2AF0" w:rsidRPr="00EA6FEB" w:rsidTr="00F8041D">
        <w:trPr>
          <w:cantSplit/>
          <w:trHeight w:val="251"/>
        </w:trPr>
        <w:tc>
          <w:tcPr>
            <w:tcW w:w="256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  <w:r w:rsidRPr="00EA37E4">
              <w:rPr>
                <w:rFonts w:cs="Arial"/>
              </w:rPr>
              <w:t>Ore/mese</w:t>
            </w:r>
          </w:p>
        </w:tc>
        <w:tc>
          <w:tcPr>
            <w:tcW w:w="921" w:type="dxa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6320" w:type="dxa"/>
            <w:gridSpan w:val="13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</w:tr>
      <w:tr w:rsidR="001A2AF0" w:rsidRPr="00EA6FEB" w:rsidTr="00F8041D">
        <w:trPr>
          <w:cantSplit/>
          <w:trHeight w:val="251"/>
        </w:trPr>
        <w:tc>
          <w:tcPr>
            <w:tcW w:w="256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921" w:type="dxa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  <w:tc>
          <w:tcPr>
            <w:tcW w:w="6320" w:type="dxa"/>
            <w:gridSpan w:val="1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A2AF0" w:rsidRPr="00EA37E4" w:rsidRDefault="001A2AF0" w:rsidP="001A2AF0">
            <w:pPr>
              <w:pStyle w:val="C"/>
              <w:spacing w:before="0" w:after="0"/>
              <w:rPr>
                <w:rFonts w:cs="Arial"/>
              </w:rPr>
            </w:pPr>
          </w:p>
        </w:tc>
      </w:tr>
      <w:tr w:rsidR="001A2AF0" w:rsidRPr="00EA6FEB" w:rsidTr="002C1A9A">
        <w:trPr>
          <w:cantSplit/>
          <w:trHeight w:val="86"/>
        </w:trPr>
        <w:tc>
          <w:tcPr>
            <w:tcW w:w="4962" w:type="dxa"/>
            <w:gridSpan w:val="8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AF0" w:rsidRPr="00EA37E4" w:rsidRDefault="001A2AF0" w:rsidP="001A2AF0">
            <w:pPr>
              <w:pStyle w:val="TableParagraph"/>
              <w:kinsoku w:val="0"/>
              <w:overflowPunct w:val="0"/>
              <w:spacing w:line="166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Nu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ro</w:t>
            </w:r>
            <w:r w:rsidRPr="00EA37E4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ett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f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ss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847" w:type="dxa"/>
            <w:gridSpan w:val="10"/>
            <w:shd w:val="clear" w:color="auto" w:fill="F2F2F2" w:themeFill="background1" w:themeFillShade="F2"/>
          </w:tcPr>
          <w:p w:rsidR="001A2AF0" w:rsidRPr="00EA37E4" w:rsidRDefault="001A2AF0" w:rsidP="001A2AF0">
            <w:pPr>
              <w:pStyle w:val="TableParagraph"/>
              <w:kinsoku w:val="0"/>
              <w:overflowPunct w:val="0"/>
              <w:spacing w:line="166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Nu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ro</w:t>
            </w:r>
            <w:r w:rsidRPr="00EA37E4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ett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</w:tr>
      <w:tr w:rsidR="001A2AF0" w:rsidRPr="00EA6FEB" w:rsidTr="00F8041D">
        <w:trPr>
          <w:cantSplit/>
          <w:trHeight w:val="86"/>
        </w:trPr>
        <w:tc>
          <w:tcPr>
            <w:tcW w:w="4962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AF0" w:rsidRPr="00EA37E4" w:rsidRDefault="001A2AF0" w:rsidP="001A2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gridSpan w:val="10"/>
          </w:tcPr>
          <w:p w:rsidR="001A2AF0" w:rsidRPr="00EA37E4" w:rsidRDefault="001A2AF0" w:rsidP="001A2A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119BC" w:rsidRPr="00DA2A92" w:rsidRDefault="002119BC"/>
    <w:p w:rsidR="00127AD1" w:rsidRPr="00DA2A92" w:rsidRDefault="00127AD1">
      <w:pPr>
        <w:sectPr w:rsidR="00127AD1" w:rsidRPr="00DA2A92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41751A" w:rsidRPr="00CD18D8" w:rsidRDefault="0041751A" w:rsidP="008A15FE">
      <w:pPr>
        <w:pStyle w:val="Paragrafoelenco"/>
        <w:numPr>
          <w:ilvl w:val="0"/>
          <w:numId w:val="13"/>
        </w:numPr>
        <w:rPr>
          <w:rFonts w:asciiTheme="minorHAnsi" w:hAnsiTheme="minorHAnsi"/>
          <w:b/>
        </w:rPr>
      </w:pPr>
      <w:r w:rsidRPr="00CD18D8">
        <w:rPr>
          <w:rFonts w:asciiTheme="minorHAnsi" w:hAnsiTheme="minorHAnsi"/>
          <w:b/>
        </w:rPr>
        <w:lastRenderedPageBreak/>
        <w:t>RELAZIONE TECNICA</w:t>
      </w:r>
    </w:p>
    <w:p w:rsidR="0041751A" w:rsidRPr="00DA2A92" w:rsidRDefault="0041751A" w:rsidP="0041751A">
      <w:pPr>
        <w:jc w:val="center"/>
      </w:pPr>
    </w:p>
    <w:tbl>
      <w:tblPr>
        <w:tblW w:w="980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9"/>
      </w:tblGrid>
      <w:tr w:rsidR="0041751A" w:rsidRPr="00DA2A92" w:rsidTr="002C1A9A">
        <w:trPr>
          <w:trHeight w:val="176"/>
        </w:trPr>
        <w:tc>
          <w:tcPr>
            <w:tcW w:w="10084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8A15FE">
            <w:pPr>
              <w:pStyle w:val="TableParagraph"/>
              <w:kinsoku w:val="0"/>
              <w:overflowPunct w:val="0"/>
              <w:spacing w:line="263" w:lineRule="exact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Descrizione del processo produttivo</w:t>
            </w:r>
            <w:r w:rsidR="009C61F0" w:rsidRPr="00EA37E4">
              <w:rPr>
                <w:rStyle w:val="Rimandonotaapidipagina"/>
                <w:rFonts w:ascii="Arial" w:hAnsi="Arial" w:cs="Arial"/>
                <w:b/>
                <w:bCs/>
                <w:spacing w:val="-1"/>
                <w:sz w:val="20"/>
                <w:szCs w:val="20"/>
              </w:rPr>
              <w:footnoteReference w:id="9"/>
            </w:r>
          </w:p>
        </w:tc>
      </w:tr>
      <w:tr w:rsidR="0041751A" w:rsidRPr="00DA2A92" w:rsidTr="008414BE">
        <w:trPr>
          <w:trHeight w:hRule="exact" w:val="923"/>
        </w:trPr>
        <w:tc>
          <w:tcPr>
            <w:tcW w:w="10084" w:type="dxa"/>
          </w:tcPr>
          <w:p w:rsidR="0041751A" w:rsidRPr="00DA2A92" w:rsidRDefault="0041751A" w:rsidP="00650FDD">
            <w:pPr>
              <w:tabs>
                <w:tab w:val="left" w:pos="248"/>
              </w:tabs>
              <w:kinsoku w:val="0"/>
              <w:overflowPunct w:val="0"/>
              <w:spacing w:before="79" w:line="242" w:lineRule="auto"/>
              <w:ind w:right="321"/>
            </w:pPr>
          </w:p>
        </w:tc>
      </w:tr>
    </w:tbl>
    <w:p w:rsidR="0041751A" w:rsidRPr="00DA2A92" w:rsidRDefault="0041751A" w:rsidP="0041751A">
      <w:pPr>
        <w:kinsoku w:val="0"/>
        <w:overflowPunct w:val="0"/>
        <w:spacing w:line="200" w:lineRule="exact"/>
        <w:rPr>
          <w:i/>
          <w:sz w:val="20"/>
          <w:szCs w:val="20"/>
        </w:rPr>
      </w:pPr>
    </w:p>
    <w:tbl>
      <w:tblPr>
        <w:tblW w:w="980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2115"/>
        <w:gridCol w:w="1756"/>
        <w:gridCol w:w="2074"/>
        <w:gridCol w:w="2058"/>
      </w:tblGrid>
      <w:tr w:rsidR="0041751A" w:rsidRPr="00EA6FEB" w:rsidTr="002C1A9A">
        <w:trPr>
          <w:trHeight w:val="176"/>
        </w:trPr>
        <w:tc>
          <w:tcPr>
            <w:tcW w:w="10084" w:type="dxa"/>
            <w:gridSpan w:val="5"/>
            <w:shd w:val="clear" w:color="auto" w:fill="F2F2F2" w:themeFill="background1" w:themeFillShade="F2"/>
            <w:vAlign w:val="center"/>
          </w:tcPr>
          <w:p w:rsidR="0041751A" w:rsidRPr="00EA37E4" w:rsidRDefault="0041751A" w:rsidP="00C51863">
            <w:pPr>
              <w:pStyle w:val="TableParagraph"/>
              <w:kinsoku w:val="0"/>
              <w:overflowPunct w:val="0"/>
              <w:spacing w:line="263" w:lineRule="exact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Materie prime</w:t>
            </w:r>
            <w:r w:rsidR="0093047C"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principali</w:t>
            </w:r>
            <w:r w:rsidRPr="00EA37E4">
              <w:rPr>
                <w:rStyle w:val="Rimandonotaapidipagina"/>
                <w:rFonts w:ascii="Arial" w:hAnsi="Arial" w:cs="Arial"/>
                <w:b/>
                <w:bCs/>
                <w:spacing w:val="-1"/>
                <w:sz w:val="20"/>
                <w:szCs w:val="20"/>
              </w:rPr>
              <w:footnoteReference w:id="10"/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:</w:t>
            </w:r>
          </w:p>
        </w:tc>
      </w:tr>
      <w:tr w:rsidR="0041751A" w:rsidRPr="00EA6FEB" w:rsidTr="002C1A9A">
        <w:trPr>
          <w:trHeight w:hRule="exact" w:val="268"/>
        </w:trPr>
        <w:tc>
          <w:tcPr>
            <w:tcW w:w="1857" w:type="dxa"/>
            <w:shd w:val="clear" w:color="auto" w:fill="F2F2F2" w:themeFill="background1" w:themeFillShade="F2"/>
            <w:vAlign w:val="center"/>
          </w:tcPr>
          <w:p w:rsidR="0041751A" w:rsidRPr="00EA6FEB" w:rsidRDefault="0041751A" w:rsidP="007C13F7">
            <w:pPr>
              <w:pStyle w:val="TableParagraph"/>
              <w:kinsoku w:val="0"/>
              <w:overflowPunct w:val="0"/>
              <w:spacing w:before="15"/>
              <w:ind w:left="179"/>
              <w:jc w:val="center"/>
              <w:rPr>
                <w:rFonts w:asciiTheme="minorHAnsi" w:hAnsiTheme="minorHAnsi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Ma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te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im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6FEB">
              <w:rPr>
                <w:rFonts w:asciiTheme="minorHAnsi" w:hAnsiTheme="minorHAnsi" w:cs="Calibri"/>
                <w:b/>
                <w:bCs/>
                <w:spacing w:val="-7"/>
                <w:sz w:val="22"/>
                <w:szCs w:val="22"/>
              </w:rPr>
              <w:t xml:space="preserve"> </w:t>
            </w:r>
            <w:r w:rsidRPr="00EA6FEB">
              <w:rPr>
                <w:rFonts w:asciiTheme="minorHAnsi" w:hAnsiTheme="minorHAnsi" w:cs="Calibri"/>
                <w:b/>
                <w:bCs/>
                <w:spacing w:val="2"/>
                <w:sz w:val="22"/>
                <w:szCs w:val="22"/>
              </w:rPr>
              <w:t>(</w:t>
            </w:r>
            <w:r w:rsidRPr="00EA6FEB">
              <w:rPr>
                <w:rFonts w:asciiTheme="minorHAnsi" w:hAnsiTheme="minorHAnsi" w:cs="Calibri"/>
                <w:b/>
                <w:bCs/>
                <w:spacing w:val="-1"/>
                <w:sz w:val="22"/>
                <w:szCs w:val="22"/>
              </w:rPr>
              <w:t>ti</w:t>
            </w:r>
            <w:r w:rsidRPr="00EA6FEB">
              <w:rPr>
                <w:rFonts w:asciiTheme="minorHAnsi" w:hAnsiTheme="minorHAnsi" w:cs="Calibri"/>
                <w:b/>
                <w:bCs/>
                <w:spacing w:val="2"/>
                <w:sz w:val="22"/>
                <w:szCs w:val="22"/>
              </w:rPr>
              <w:t>p</w:t>
            </w:r>
            <w:r w:rsidRPr="00EA6FEB">
              <w:rPr>
                <w:rFonts w:asciiTheme="minorHAnsi" w:hAnsiTheme="minorHAnsi" w:cs="Calibri"/>
                <w:b/>
                <w:bCs/>
                <w:spacing w:val="-1"/>
                <w:sz w:val="22"/>
                <w:szCs w:val="22"/>
              </w:rPr>
              <w:t>olo</w:t>
            </w:r>
            <w:r w:rsidRPr="00EA6FEB">
              <w:rPr>
                <w:rFonts w:asciiTheme="minorHAnsi" w:hAnsiTheme="minorHAnsi" w:cs="Calibri"/>
                <w:b/>
                <w:bCs/>
                <w:spacing w:val="1"/>
                <w:sz w:val="22"/>
                <w:szCs w:val="22"/>
              </w:rPr>
              <w:t>g</w:t>
            </w:r>
            <w:r w:rsidRPr="00EA6FEB">
              <w:rPr>
                <w:rFonts w:asciiTheme="minorHAnsi" w:hAnsiTheme="minorHAnsi" w:cs="Calibri"/>
                <w:b/>
                <w:bCs/>
                <w:spacing w:val="-1"/>
                <w:sz w:val="22"/>
                <w:szCs w:val="22"/>
              </w:rPr>
              <w:t>i</w:t>
            </w:r>
            <w:r w:rsidRPr="00EA6FEB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a)</w:t>
            </w:r>
          </w:p>
        </w:tc>
        <w:tc>
          <w:tcPr>
            <w:tcW w:w="2174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7C13F7">
            <w:pPr>
              <w:pStyle w:val="TableParagraph"/>
              <w:kinsoku w:val="0"/>
              <w:overflowPunct w:val="0"/>
              <w:spacing w:before="15"/>
              <w:ind w:lef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eno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in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z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on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7C13F7">
            <w:pPr>
              <w:pStyle w:val="TableParagraph"/>
              <w:kinsoku w:val="0"/>
              <w:overflowPunct w:val="0"/>
              <w:spacing w:before="15"/>
              <w:ind w:lef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fi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2132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7C13F7">
            <w:pPr>
              <w:pStyle w:val="TableParagraph"/>
              <w:kinsoku w:val="0"/>
              <w:overflowPunct w:val="0"/>
              <w:spacing w:before="15"/>
              <w:ind w:left="10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Q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ntit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à</w:t>
            </w:r>
            <w:r w:rsidRPr="00EA37E4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nu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pie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116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7C13F7">
            <w:pPr>
              <w:pStyle w:val="TableParagraph"/>
              <w:kinsoku w:val="0"/>
              <w:overflowPunct w:val="0"/>
              <w:spacing w:before="15"/>
              <w:ind w:left="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Fra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ch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</w:tr>
      <w:tr w:rsidR="0041751A" w:rsidRPr="00EA6FEB" w:rsidTr="008414BE">
        <w:trPr>
          <w:trHeight w:hRule="exact" w:val="387"/>
        </w:trPr>
        <w:tc>
          <w:tcPr>
            <w:tcW w:w="1857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2174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6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751A" w:rsidRPr="00EA6FEB" w:rsidTr="008414BE">
        <w:trPr>
          <w:trHeight w:hRule="exact" w:val="378"/>
        </w:trPr>
        <w:tc>
          <w:tcPr>
            <w:tcW w:w="1857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2174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1805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2132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2116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</w:tr>
      <w:tr w:rsidR="0041751A" w:rsidRPr="00EA6FEB" w:rsidTr="008414BE">
        <w:trPr>
          <w:trHeight w:hRule="exact" w:val="375"/>
        </w:trPr>
        <w:tc>
          <w:tcPr>
            <w:tcW w:w="1857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2174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1805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2132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  <w:tc>
          <w:tcPr>
            <w:tcW w:w="2116" w:type="dxa"/>
          </w:tcPr>
          <w:p w:rsidR="0041751A" w:rsidRPr="00EA6FEB" w:rsidRDefault="0041751A" w:rsidP="00650FDD">
            <w:pPr>
              <w:rPr>
                <w:rFonts w:asciiTheme="minorHAnsi" w:hAnsiTheme="minorHAnsi"/>
              </w:rPr>
            </w:pPr>
          </w:p>
        </w:tc>
      </w:tr>
    </w:tbl>
    <w:p w:rsidR="0041751A" w:rsidRDefault="0041751A" w:rsidP="0041751A">
      <w:pPr>
        <w:kinsoku w:val="0"/>
        <w:overflowPunct w:val="0"/>
        <w:spacing w:line="200" w:lineRule="exact"/>
        <w:rPr>
          <w:sz w:val="20"/>
          <w:szCs w:val="20"/>
        </w:rPr>
      </w:pPr>
    </w:p>
    <w:p w:rsidR="00EA6FEB" w:rsidRPr="00DA2A92" w:rsidRDefault="00EA6FEB" w:rsidP="0041751A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980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3"/>
        <w:gridCol w:w="958"/>
        <w:gridCol w:w="1230"/>
        <w:gridCol w:w="958"/>
        <w:gridCol w:w="1095"/>
        <w:gridCol w:w="1914"/>
        <w:gridCol w:w="1094"/>
        <w:gridCol w:w="1027"/>
      </w:tblGrid>
      <w:tr w:rsidR="0041751A" w:rsidRPr="00EA6FEB" w:rsidTr="002C1A9A">
        <w:trPr>
          <w:trHeight w:hRule="exact" w:val="782"/>
        </w:trPr>
        <w:tc>
          <w:tcPr>
            <w:tcW w:w="1574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EA6FEB">
            <w:pPr>
              <w:pStyle w:val="TableParagraph"/>
              <w:kinsoku w:val="0"/>
              <w:overflowPunct w:val="0"/>
              <w:ind w:left="10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Fonte</w:t>
            </w:r>
          </w:p>
        </w:tc>
        <w:tc>
          <w:tcPr>
            <w:tcW w:w="2247" w:type="dxa"/>
            <w:gridSpan w:val="2"/>
            <w:shd w:val="clear" w:color="auto" w:fill="F2F2F2" w:themeFill="background1" w:themeFillShade="F2"/>
            <w:vAlign w:val="center"/>
          </w:tcPr>
          <w:p w:rsidR="0041751A" w:rsidRPr="00EA37E4" w:rsidRDefault="0041751A" w:rsidP="00EA6FEB">
            <w:pPr>
              <w:pStyle w:val="TableParagraph"/>
              <w:kinsoku w:val="0"/>
              <w:overflowPunct w:val="0"/>
              <w:ind w:left="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Acque di processo</w:t>
            </w:r>
          </w:p>
        </w:tc>
        <w:tc>
          <w:tcPr>
            <w:tcW w:w="2108" w:type="dxa"/>
            <w:gridSpan w:val="2"/>
            <w:shd w:val="clear" w:color="auto" w:fill="F2F2F2" w:themeFill="background1" w:themeFillShade="F2"/>
            <w:vAlign w:val="center"/>
          </w:tcPr>
          <w:p w:rsidR="0041751A" w:rsidRPr="00EA37E4" w:rsidRDefault="0041751A" w:rsidP="00EA6FEB">
            <w:pPr>
              <w:pStyle w:val="TableParagraph"/>
              <w:kinsoku w:val="0"/>
              <w:overflowPunct w:val="0"/>
              <w:ind w:left="10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Acqua uso domestico</w:t>
            </w:r>
          </w:p>
        </w:tc>
        <w:tc>
          <w:tcPr>
            <w:tcW w:w="1966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EA6FEB">
            <w:pPr>
              <w:pStyle w:val="TableParagraph"/>
              <w:kinsoku w:val="0"/>
              <w:overflowPunct w:val="0"/>
              <w:ind w:left="10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Consumo nei periodi di punta acque di processo</w:t>
            </w:r>
          </w:p>
        </w:tc>
        <w:tc>
          <w:tcPr>
            <w:tcW w:w="1123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EA6F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sz w:val="20"/>
                <w:szCs w:val="20"/>
              </w:rPr>
              <w:t>Giorni di punta anno</w:t>
            </w:r>
          </w:p>
        </w:tc>
        <w:tc>
          <w:tcPr>
            <w:tcW w:w="1055" w:type="dxa"/>
            <w:shd w:val="clear" w:color="auto" w:fill="F2F2F2" w:themeFill="background1" w:themeFillShade="F2"/>
            <w:vAlign w:val="center"/>
          </w:tcPr>
          <w:p w:rsidR="0041751A" w:rsidRPr="00EA37E4" w:rsidRDefault="00F8041D" w:rsidP="00EA6F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Mesi</w:t>
            </w:r>
            <w:r w:rsidR="0041751A" w:rsidRPr="00EA37E4">
              <w:rPr>
                <w:rFonts w:ascii="Arial" w:hAnsi="Arial" w:cs="Arial"/>
                <w:b/>
                <w:sz w:val="20"/>
                <w:szCs w:val="20"/>
              </w:rPr>
              <w:t xml:space="preserve"> di punta anno</w:t>
            </w:r>
          </w:p>
        </w:tc>
      </w:tr>
      <w:tr w:rsidR="0041751A" w:rsidRPr="00EA6FEB" w:rsidTr="00F8041D">
        <w:trPr>
          <w:trHeight w:val="237"/>
        </w:trPr>
        <w:tc>
          <w:tcPr>
            <w:tcW w:w="1574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8A15FE">
            <w:pPr>
              <w:jc w:val="center"/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984" w:type="dxa"/>
          </w:tcPr>
          <w:p w:rsidR="0041751A" w:rsidRPr="00EA37E4" w:rsidRDefault="0041751A" w:rsidP="00EA6FEB">
            <w:pPr>
              <w:pStyle w:val="TableParagraph"/>
              <w:kinsoku w:val="0"/>
              <w:overflowPunct w:val="0"/>
              <w:ind w:left="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mc/anno</w:t>
            </w:r>
          </w:p>
        </w:tc>
        <w:tc>
          <w:tcPr>
            <w:tcW w:w="1263" w:type="dxa"/>
          </w:tcPr>
          <w:p w:rsidR="0041751A" w:rsidRPr="00EA37E4" w:rsidRDefault="0041751A" w:rsidP="00EA6FEB">
            <w:pPr>
              <w:pStyle w:val="TableParagraph"/>
              <w:kinsoku w:val="0"/>
              <w:overflowPunct w:val="0"/>
              <w:ind w:left="-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mc/giorno</w:t>
            </w:r>
          </w:p>
        </w:tc>
        <w:tc>
          <w:tcPr>
            <w:tcW w:w="984" w:type="dxa"/>
          </w:tcPr>
          <w:p w:rsidR="0041751A" w:rsidRPr="00EA37E4" w:rsidRDefault="0041751A" w:rsidP="00EA6FEB">
            <w:pPr>
              <w:pStyle w:val="TableParagraph"/>
              <w:kinsoku w:val="0"/>
              <w:overflowPunct w:val="0"/>
              <w:ind w:left="-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mc/anno</w:t>
            </w:r>
          </w:p>
        </w:tc>
        <w:tc>
          <w:tcPr>
            <w:tcW w:w="1123" w:type="dxa"/>
          </w:tcPr>
          <w:p w:rsidR="0041751A" w:rsidRPr="00EA37E4" w:rsidRDefault="0041751A" w:rsidP="00EA6FEB">
            <w:pPr>
              <w:pStyle w:val="TableParagraph"/>
              <w:kinsoku w:val="0"/>
              <w:overflowPunct w:val="0"/>
              <w:ind w:left="10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mc/giorno</w:t>
            </w:r>
          </w:p>
        </w:tc>
        <w:tc>
          <w:tcPr>
            <w:tcW w:w="1966" w:type="dxa"/>
          </w:tcPr>
          <w:p w:rsidR="0041751A" w:rsidRPr="00EA37E4" w:rsidRDefault="0041751A" w:rsidP="00EA6F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mc/ora</w:t>
            </w:r>
          </w:p>
        </w:tc>
        <w:tc>
          <w:tcPr>
            <w:tcW w:w="1123" w:type="dxa"/>
            <w:shd w:val="clear" w:color="auto" w:fill="auto"/>
          </w:tcPr>
          <w:p w:rsidR="0041751A" w:rsidRPr="00EA37E4" w:rsidRDefault="0041751A" w:rsidP="00EA6F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41751A" w:rsidRPr="00EA37E4" w:rsidRDefault="0041751A" w:rsidP="00EA6F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751A" w:rsidRPr="00EA6FEB" w:rsidTr="00F8041D">
        <w:trPr>
          <w:trHeight w:val="237"/>
        </w:trPr>
        <w:tc>
          <w:tcPr>
            <w:tcW w:w="1574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8A15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cque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ott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984" w:type="dxa"/>
          </w:tcPr>
          <w:p w:rsidR="0041751A" w:rsidRPr="00EA37E4" w:rsidRDefault="0041751A" w:rsidP="00650FDD">
            <w:pPr>
              <w:pStyle w:val="TableParagraph"/>
              <w:kinsoku w:val="0"/>
              <w:overflowPunct w:val="0"/>
              <w:spacing w:before="2" w:line="171" w:lineRule="exact"/>
              <w:ind w:left="1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1751A" w:rsidRPr="00EA37E4" w:rsidRDefault="0041751A" w:rsidP="00650FDD">
            <w:pPr>
              <w:pStyle w:val="TableParagraph"/>
              <w:kinsoku w:val="0"/>
              <w:overflowPunct w:val="0"/>
              <w:spacing w:before="2" w:line="171" w:lineRule="exact"/>
              <w:ind w:left="1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751A" w:rsidRPr="00EA6FEB" w:rsidTr="00F8041D">
        <w:trPr>
          <w:trHeight w:val="237"/>
        </w:trPr>
        <w:tc>
          <w:tcPr>
            <w:tcW w:w="1574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8A15FE">
            <w:pPr>
              <w:jc w:val="center"/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pozz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984" w:type="dxa"/>
          </w:tcPr>
          <w:p w:rsidR="0041751A" w:rsidRPr="00EA37E4" w:rsidRDefault="0041751A" w:rsidP="00650FDD">
            <w:pPr>
              <w:pStyle w:val="TableParagraph"/>
              <w:kinsoku w:val="0"/>
              <w:overflowPunct w:val="0"/>
              <w:spacing w:before="2" w:line="171" w:lineRule="exact"/>
              <w:ind w:left="1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</w:tcPr>
          <w:p w:rsidR="0041751A" w:rsidRPr="00EA37E4" w:rsidRDefault="0041751A" w:rsidP="00650FDD">
            <w:pPr>
              <w:pStyle w:val="TableParagraph"/>
              <w:kinsoku w:val="0"/>
              <w:overflowPunct w:val="0"/>
              <w:spacing w:before="2" w:line="171" w:lineRule="exact"/>
              <w:ind w:left="1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751A" w:rsidRPr="00EA6FEB" w:rsidTr="00F8041D">
        <w:trPr>
          <w:trHeight w:val="490"/>
        </w:trPr>
        <w:tc>
          <w:tcPr>
            <w:tcW w:w="1574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8A15FE">
            <w:pPr>
              <w:jc w:val="center"/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co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u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pe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ici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984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751A" w:rsidRPr="00EA6FEB" w:rsidTr="00F8041D">
        <w:trPr>
          <w:trHeight w:val="221"/>
        </w:trPr>
        <w:tc>
          <w:tcPr>
            <w:tcW w:w="1574" w:type="dxa"/>
            <w:shd w:val="clear" w:color="auto" w:fill="F2F2F2" w:themeFill="background1" w:themeFillShade="F2"/>
            <w:vAlign w:val="center"/>
          </w:tcPr>
          <w:p w:rsidR="0041751A" w:rsidRPr="00EA37E4" w:rsidRDefault="0041751A" w:rsidP="008A15FE">
            <w:pPr>
              <w:jc w:val="center"/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</w:pPr>
            <w:r w:rsidRPr="00EA37E4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re</w:t>
            </w:r>
            <w:r w:rsidRPr="00EA37E4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f</w:t>
            </w:r>
            <w:r w:rsidRPr="00EA37E4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nt</w:t>
            </w:r>
            <w:r w:rsidRPr="00EA37E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984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:rsidR="0041751A" w:rsidRPr="00EA37E4" w:rsidRDefault="0041751A" w:rsidP="00650F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1751A" w:rsidRDefault="0041751A" w:rsidP="0041751A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980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9"/>
      </w:tblGrid>
      <w:tr w:rsidR="00FE168E" w:rsidRPr="00DA2A92" w:rsidTr="002C1A9A">
        <w:trPr>
          <w:trHeight w:val="176"/>
        </w:trPr>
        <w:tc>
          <w:tcPr>
            <w:tcW w:w="10084" w:type="dxa"/>
            <w:shd w:val="clear" w:color="auto" w:fill="F2F2F2" w:themeFill="background1" w:themeFillShade="F2"/>
            <w:vAlign w:val="center"/>
          </w:tcPr>
          <w:p w:rsidR="00FE168E" w:rsidRPr="00DA2A92" w:rsidRDefault="00FE168E" w:rsidP="008A15FE">
            <w:pPr>
              <w:pStyle w:val="TableParagraph"/>
              <w:kinsoku w:val="0"/>
              <w:overflowPunct w:val="0"/>
              <w:ind w:left="28"/>
              <w:rPr>
                <w:sz w:val="18"/>
                <w:szCs w:val="18"/>
              </w:rPr>
            </w:pPr>
            <w:r w:rsidRPr="00DA2A92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Descrizione degli scarichi idrici</w:t>
            </w:r>
            <w:r w:rsidRPr="00DA2A92">
              <w:rPr>
                <w:rStyle w:val="Rimandonotaapidipagina"/>
                <w:rFonts w:ascii="Arial" w:hAnsi="Arial" w:cs="Arial"/>
                <w:b/>
                <w:bCs/>
                <w:spacing w:val="-1"/>
                <w:sz w:val="20"/>
                <w:szCs w:val="20"/>
              </w:rPr>
              <w:footnoteReference w:id="11"/>
            </w:r>
          </w:p>
        </w:tc>
      </w:tr>
      <w:tr w:rsidR="00FE168E" w:rsidRPr="00DA2A92" w:rsidTr="008414BE">
        <w:trPr>
          <w:trHeight w:hRule="exact" w:val="923"/>
        </w:trPr>
        <w:tc>
          <w:tcPr>
            <w:tcW w:w="10084" w:type="dxa"/>
          </w:tcPr>
          <w:p w:rsidR="00FE168E" w:rsidRPr="00DA2A92" w:rsidRDefault="00FE168E" w:rsidP="004347E6">
            <w:pPr>
              <w:tabs>
                <w:tab w:val="left" w:pos="248"/>
              </w:tabs>
              <w:kinsoku w:val="0"/>
              <w:overflowPunct w:val="0"/>
              <w:spacing w:before="79" w:line="242" w:lineRule="auto"/>
              <w:ind w:right="321"/>
            </w:pPr>
          </w:p>
        </w:tc>
      </w:tr>
    </w:tbl>
    <w:p w:rsidR="0041751A" w:rsidRPr="00DA2A92" w:rsidRDefault="0041751A" w:rsidP="00C4269D">
      <w:pPr>
        <w:jc w:val="center"/>
        <w:rPr>
          <w:b/>
        </w:rPr>
      </w:pPr>
    </w:p>
    <w:p w:rsidR="00C635A2" w:rsidRPr="00DA2A92" w:rsidRDefault="00C635A2" w:rsidP="00C4269D">
      <w:pPr>
        <w:jc w:val="center"/>
        <w:rPr>
          <w:b/>
        </w:rPr>
        <w:sectPr w:rsidR="00C635A2" w:rsidRPr="00DA2A92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1A2AF0" w:rsidRPr="00EA37E4" w:rsidRDefault="001A2AF0" w:rsidP="003C4C57">
      <w:pPr>
        <w:pStyle w:val="Paragrafoelenco"/>
        <w:numPr>
          <w:ilvl w:val="0"/>
          <w:numId w:val="13"/>
        </w:numPr>
        <w:jc w:val="center"/>
        <w:rPr>
          <w:rFonts w:ascii="Arial" w:hAnsi="Arial" w:cs="Arial"/>
          <w:b/>
          <w:sz w:val="20"/>
          <w:szCs w:val="20"/>
        </w:rPr>
      </w:pPr>
      <w:r w:rsidRPr="00EA37E4">
        <w:rPr>
          <w:rFonts w:ascii="Arial" w:hAnsi="Arial" w:cs="Arial"/>
          <w:b/>
          <w:sz w:val="20"/>
          <w:szCs w:val="20"/>
        </w:rPr>
        <w:lastRenderedPageBreak/>
        <w:t xml:space="preserve">SOSTANZE PERICOLOSE </w:t>
      </w:r>
      <w:r w:rsidR="00CD18D8" w:rsidRPr="00EA37E4">
        <w:rPr>
          <w:rFonts w:ascii="Arial" w:hAnsi="Arial" w:cs="Arial"/>
          <w:b/>
          <w:sz w:val="20"/>
          <w:szCs w:val="20"/>
        </w:rPr>
        <w:t>(</w:t>
      </w:r>
      <w:r w:rsidRPr="00EA37E4">
        <w:rPr>
          <w:rFonts w:ascii="Arial" w:hAnsi="Arial" w:cs="Arial"/>
          <w:b/>
          <w:sz w:val="20"/>
          <w:szCs w:val="20"/>
        </w:rPr>
        <w:t>ART. 108 DEL D.LGS. 152/06)</w:t>
      </w:r>
    </w:p>
    <w:p w:rsidR="00FC4016" w:rsidRPr="00DA2A92" w:rsidRDefault="00FC4016" w:rsidP="00ED397C">
      <w:pPr>
        <w:pStyle w:val="Corpotesto"/>
        <w:tabs>
          <w:tab w:val="left" w:pos="463"/>
        </w:tabs>
        <w:kinsoku w:val="0"/>
        <w:overflowPunct w:val="0"/>
        <w:spacing w:before="2" w:line="239" w:lineRule="auto"/>
        <w:ind w:left="0" w:right="180"/>
        <w:jc w:val="both"/>
        <w:rPr>
          <w:rFonts w:ascii="Calibri" w:hAnsi="Calibri" w:cs="Calibri"/>
        </w:rPr>
      </w:pPr>
    </w:p>
    <w:p w:rsidR="00ED397C" w:rsidRPr="00DA2A92" w:rsidRDefault="00ED397C" w:rsidP="00ED397C">
      <w:pPr>
        <w:pStyle w:val="Corpotesto"/>
        <w:tabs>
          <w:tab w:val="left" w:pos="463"/>
        </w:tabs>
        <w:kinsoku w:val="0"/>
        <w:overflowPunct w:val="0"/>
        <w:spacing w:before="2" w:line="239" w:lineRule="auto"/>
        <w:ind w:left="0" w:right="180"/>
        <w:jc w:val="both"/>
        <w:rPr>
          <w:rFonts w:ascii="Calibri" w:hAnsi="Calibri" w:cs="Calibri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604"/>
        <w:gridCol w:w="9205"/>
      </w:tblGrid>
      <w:tr w:rsidR="00961717" w:rsidRPr="00DA2A92" w:rsidTr="002C1A9A">
        <w:trPr>
          <w:trHeight w:val="330"/>
        </w:trPr>
        <w:tc>
          <w:tcPr>
            <w:tcW w:w="9583" w:type="dxa"/>
            <w:gridSpan w:val="2"/>
            <w:shd w:val="clear" w:color="auto" w:fill="F2F2F2" w:themeFill="background1" w:themeFillShade="F2"/>
            <w:vAlign w:val="center"/>
          </w:tcPr>
          <w:p w:rsidR="00961717" w:rsidRPr="008A15FE" w:rsidRDefault="00961717" w:rsidP="00374B81">
            <w:pPr>
              <w:pStyle w:val="Corpotesto"/>
              <w:tabs>
                <w:tab w:val="left" w:pos="463"/>
              </w:tabs>
              <w:kinsoku w:val="0"/>
              <w:overflowPunct w:val="0"/>
              <w:spacing w:before="2" w:line="239" w:lineRule="auto"/>
              <w:ind w:left="0" w:right="180"/>
              <w:rPr>
                <w:b/>
                <w:i/>
                <w:iCs/>
                <w:u w:val="single"/>
              </w:rPr>
            </w:pPr>
            <w:r w:rsidRPr="008A15FE">
              <w:rPr>
                <w:b/>
              </w:rPr>
              <w:t>Nello stabilimento:</w:t>
            </w:r>
          </w:p>
        </w:tc>
      </w:tr>
      <w:tr w:rsidR="00ED397C" w:rsidRPr="00DA2A92" w:rsidTr="006472D1">
        <w:trPr>
          <w:trHeight w:val="742"/>
        </w:trPr>
        <w:tc>
          <w:tcPr>
            <w:tcW w:w="587" w:type="dxa"/>
            <w:vAlign w:val="center"/>
          </w:tcPr>
          <w:p w:rsidR="00ED397C" w:rsidRPr="00DA2A92" w:rsidRDefault="00ED397C" w:rsidP="006472D1">
            <w:pPr>
              <w:pStyle w:val="Corpotesto"/>
              <w:tabs>
                <w:tab w:val="left" w:pos="463"/>
              </w:tabs>
              <w:kinsoku w:val="0"/>
              <w:overflowPunct w:val="0"/>
              <w:spacing w:before="2" w:line="239" w:lineRule="auto"/>
              <w:ind w:left="0" w:right="180"/>
              <w:jc w:val="center"/>
              <w:rPr>
                <w:rFonts w:ascii="Calibri" w:hAnsi="Calibri" w:cs="Calibri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8995" w:type="dxa"/>
            <w:vAlign w:val="center"/>
          </w:tcPr>
          <w:p w:rsidR="00ED397C" w:rsidRPr="00EA37E4" w:rsidRDefault="00ED397C" w:rsidP="008A15FE">
            <w:pPr>
              <w:kinsoku w:val="0"/>
              <w:overflowPunct w:val="0"/>
              <w:spacing w:before="59"/>
              <w:ind w:right="-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N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n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i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v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g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no att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v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tà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  <w:u w:val="single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he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mp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tano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duz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n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e,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sf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maz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ne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’ut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ili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zzaz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ne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tanze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ui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tab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3/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5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’a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gato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5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Pa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te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za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.Lg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spellEnd"/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152/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0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6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.m.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spellEnd"/>
          </w:p>
        </w:tc>
      </w:tr>
      <w:tr w:rsidR="00ED397C" w:rsidRPr="00DA2A92" w:rsidTr="006472D1">
        <w:trPr>
          <w:trHeight w:val="742"/>
        </w:trPr>
        <w:tc>
          <w:tcPr>
            <w:tcW w:w="587" w:type="dxa"/>
            <w:vAlign w:val="center"/>
          </w:tcPr>
          <w:p w:rsidR="00ED397C" w:rsidRPr="00DA2A92" w:rsidRDefault="00ED397C" w:rsidP="006472D1">
            <w:pPr>
              <w:pStyle w:val="Corpotesto"/>
              <w:tabs>
                <w:tab w:val="left" w:pos="463"/>
              </w:tabs>
              <w:kinsoku w:val="0"/>
              <w:overflowPunct w:val="0"/>
              <w:spacing w:before="2" w:line="239" w:lineRule="auto"/>
              <w:ind w:left="0" w:right="180"/>
              <w:jc w:val="center"/>
              <w:rPr>
                <w:rFonts w:ascii="Calibri" w:hAnsi="Calibri" w:cs="Calibri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8995" w:type="dxa"/>
            <w:vAlign w:val="center"/>
          </w:tcPr>
          <w:p w:rsidR="00ED397C" w:rsidRPr="00EA37E4" w:rsidRDefault="00ED397C" w:rsidP="008A15FE">
            <w:pPr>
              <w:kinsoku w:val="0"/>
              <w:overflowPunct w:val="0"/>
              <w:spacing w:before="55"/>
              <w:ind w:right="-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i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v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g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no att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v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tà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  <w:u w:val="single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he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mp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tano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duz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ne,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sf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maz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’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ut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ili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zzaz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ne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tanze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ui</w:t>
            </w:r>
            <w:r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b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3/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5</w:t>
            </w:r>
            <w:r w:rsidRPr="00EA37E4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’a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gato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5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Pa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te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T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za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l</w:t>
            </w:r>
            <w:r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.Lg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spellEnd"/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152</w:t>
            </w:r>
            <w:r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/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0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6</w:t>
            </w:r>
            <w:r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m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spellEnd"/>
          </w:p>
        </w:tc>
      </w:tr>
      <w:tr w:rsidR="00FC4016" w:rsidRPr="00DA2A92" w:rsidTr="006472D1">
        <w:trPr>
          <w:trHeight w:val="660"/>
        </w:trPr>
        <w:tc>
          <w:tcPr>
            <w:tcW w:w="587" w:type="dxa"/>
            <w:vAlign w:val="center"/>
          </w:tcPr>
          <w:p w:rsidR="00FC4016" w:rsidRPr="00666D5B" w:rsidRDefault="00FC4016" w:rsidP="006472D1">
            <w:pPr>
              <w:pStyle w:val="Corpotesto"/>
              <w:tabs>
                <w:tab w:val="left" w:pos="463"/>
              </w:tabs>
              <w:kinsoku w:val="0"/>
              <w:overflowPunct w:val="0"/>
              <w:spacing w:before="2" w:line="239" w:lineRule="auto"/>
              <w:ind w:left="0" w:right="180"/>
              <w:jc w:val="center"/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8995" w:type="dxa"/>
            <w:vAlign w:val="center"/>
          </w:tcPr>
          <w:p w:rsidR="00FC4016" w:rsidRPr="00EA37E4" w:rsidRDefault="005312D6" w:rsidP="008A15FE">
            <w:pPr>
              <w:kinsoku w:val="0"/>
              <w:overflowPunct w:val="0"/>
              <w:ind w:right="-17"/>
              <w:jc w:val="both"/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</w:pP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N</w:t>
            </w:r>
            <w:r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o</w:t>
            </w:r>
            <w:r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n </w:t>
            </w: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s</w:t>
            </w:r>
            <w:r w:rsidR="00022DF1"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ono presenti 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c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i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c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l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i p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r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o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dutt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i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>vi</w:t>
            </w:r>
            <w:r w:rsidR="00FC4016" w:rsidRPr="00EA37E4">
              <w:rPr>
                <w:rFonts w:ascii="Arial" w:hAnsi="Arial" w:cs="Arial"/>
                <w:iCs/>
                <w:spacing w:val="-8"/>
                <w:sz w:val="20"/>
                <w:szCs w:val="20"/>
                <w:u w:val="single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nd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ati</w:t>
            </w:r>
            <w:r w:rsidR="00FC4016"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="00FC4016"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b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3/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="00FC4016"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’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gato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5</w:t>
            </w:r>
            <w:r w:rsidR="00FC4016"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Pa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te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T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za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l</w:t>
            </w:r>
            <w:r w:rsidR="00FC4016" w:rsidRPr="00EA37E4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proofErr w:type="spellStart"/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.Lg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spellEnd"/>
            <w:r w:rsidR="00FC4016"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152/</w:t>
            </w:r>
            <w:r w:rsidR="00FC4016"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0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6</w:t>
            </w:r>
            <w:r w:rsidR="00FC4016" w:rsidRPr="00EA37E4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proofErr w:type="spellStart"/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.m.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spellEnd"/>
          </w:p>
        </w:tc>
      </w:tr>
      <w:tr w:rsidR="00FC4016" w:rsidRPr="00DA2A92" w:rsidTr="006472D1">
        <w:trPr>
          <w:trHeight w:val="412"/>
        </w:trPr>
        <w:tc>
          <w:tcPr>
            <w:tcW w:w="587" w:type="dxa"/>
            <w:vAlign w:val="center"/>
          </w:tcPr>
          <w:p w:rsidR="00FC4016" w:rsidRPr="00666D5B" w:rsidRDefault="00FC4016" w:rsidP="006472D1">
            <w:pPr>
              <w:pStyle w:val="Corpotesto"/>
              <w:tabs>
                <w:tab w:val="left" w:pos="463"/>
              </w:tabs>
              <w:kinsoku w:val="0"/>
              <w:overflowPunct w:val="0"/>
              <w:spacing w:before="2" w:line="239" w:lineRule="auto"/>
              <w:ind w:left="0" w:right="180"/>
              <w:jc w:val="center"/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8995" w:type="dxa"/>
            <w:vAlign w:val="center"/>
          </w:tcPr>
          <w:p w:rsidR="00FC4016" w:rsidRPr="00EA37E4" w:rsidRDefault="00022DF1" w:rsidP="008A15FE">
            <w:pPr>
              <w:kinsoku w:val="0"/>
              <w:overflowPunct w:val="0"/>
              <w:ind w:right="-17"/>
              <w:jc w:val="both"/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</w:pPr>
            <w:r w:rsidRPr="00EA37E4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Sono presenti</w:t>
            </w:r>
            <w:r w:rsidR="005312D6" w:rsidRPr="00EA37E4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dutt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vi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nd</w:t>
            </w:r>
            <w:r w:rsidR="00FC4016" w:rsidRPr="00EA37E4">
              <w:rPr>
                <w:rFonts w:ascii="Arial" w:hAnsi="Arial" w:cs="Arial"/>
                <w:iCs/>
                <w:spacing w:val="-3"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ati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ta</w:t>
            </w:r>
            <w:r w:rsidR="00FC4016"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b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3/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’</w:t>
            </w:r>
            <w:r w:rsidR="00FC4016"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a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gato</w:t>
            </w:r>
            <w:r w:rsidR="00FC4016"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5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Pa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te</w:t>
            </w:r>
            <w:r w:rsidR="00FC4016"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-2"/>
                <w:sz w:val="20"/>
                <w:szCs w:val="20"/>
              </w:rPr>
              <w:t>T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za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="00FC4016" w:rsidRPr="00EA37E4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l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proofErr w:type="spellStart"/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D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.Lg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spellEnd"/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152/</w:t>
            </w:r>
            <w:r w:rsidR="00FC4016" w:rsidRPr="00EA37E4">
              <w:rPr>
                <w:rFonts w:ascii="Arial" w:hAnsi="Arial" w:cs="Arial"/>
                <w:iCs/>
                <w:spacing w:val="2"/>
                <w:sz w:val="20"/>
                <w:szCs w:val="20"/>
              </w:rPr>
              <w:t>0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6</w:t>
            </w:r>
            <w:r w:rsidR="00FC4016" w:rsidRPr="00EA37E4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="00FC4016" w:rsidRPr="00EA37E4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.m.</w:t>
            </w:r>
            <w:r w:rsidR="00FC4016" w:rsidRPr="00EA37E4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="00FC4016" w:rsidRPr="00EA37E4">
              <w:rPr>
                <w:rFonts w:ascii="Arial" w:hAnsi="Arial" w:cs="Arial"/>
                <w:iCs/>
                <w:sz w:val="20"/>
                <w:szCs w:val="20"/>
              </w:rPr>
              <w:t>.</w:t>
            </w:r>
            <w:proofErr w:type="spellEnd"/>
          </w:p>
        </w:tc>
      </w:tr>
    </w:tbl>
    <w:p w:rsidR="00ED397C" w:rsidRPr="00DA2A92" w:rsidRDefault="00ED397C" w:rsidP="00ED397C">
      <w:pPr>
        <w:pStyle w:val="Corpotesto"/>
        <w:tabs>
          <w:tab w:val="left" w:pos="463"/>
        </w:tabs>
        <w:kinsoku w:val="0"/>
        <w:overflowPunct w:val="0"/>
        <w:spacing w:before="2" w:line="239" w:lineRule="auto"/>
        <w:ind w:left="0" w:right="180"/>
        <w:jc w:val="both"/>
        <w:rPr>
          <w:rFonts w:ascii="Calibri" w:hAnsi="Calibri" w:cs="Calibri"/>
        </w:rPr>
      </w:pPr>
    </w:p>
    <w:p w:rsidR="00FC4016" w:rsidRPr="00DA2A92" w:rsidRDefault="00FC4016" w:rsidP="00ED397C">
      <w:pPr>
        <w:pStyle w:val="Corpotesto"/>
        <w:tabs>
          <w:tab w:val="left" w:pos="463"/>
        </w:tabs>
        <w:kinsoku w:val="0"/>
        <w:overflowPunct w:val="0"/>
        <w:spacing w:before="2" w:line="239" w:lineRule="auto"/>
        <w:ind w:left="0" w:right="180"/>
        <w:jc w:val="both"/>
        <w:rPr>
          <w:rFonts w:ascii="Calibri" w:hAnsi="Calibri" w:cs="Calibri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601"/>
        <w:gridCol w:w="9208"/>
      </w:tblGrid>
      <w:tr w:rsidR="00961717" w:rsidRPr="00DA2A92" w:rsidTr="002C1A9A">
        <w:trPr>
          <w:trHeight w:val="174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p w:rsidR="00961717" w:rsidRPr="00EA6FEB" w:rsidRDefault="00961717" w:rsidP="006F6E92">
            <w:pPr>
              <w:pStyle w:val="Corpotesto"/>
              <w:tabs>
                <w:tab w:val="left" w:pos="463"/>
              </w:tabs>
              <w:kinsoku w:val="0"/>
              <w:overflowPunct w:val="0"/>
              <w:spacing w:before="2" w:line="239" w:lineRule="auto"/>
              <w:ind w:left="0" w:right="18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u w:val="single"/>
              </w:rPr>
            </w:pPr>
            <w:r w:rsidRPr="00EA6FEB">
              <w:rPr>
                <w:rFonts w:ascii="Calibri" w:hAnsi="Calibri" w:cs="Calibri"/>
                <w:sz w:val="22"/>
                <w:szCs w:val="22"/>
              </w:rPr>
              <w:t xml:space="preserve">Negli scarichi oggetto di nuova </w:t>
            </w:r>
            <w:r w:rsidR="006F6E92">
              <w:rPr>
                <w:rFonts w:ascii="Calibri" w:hAnsi="Calibri" w:cs="Calibri"/>
                <w:sz w:val="22"/>
                <w:szCs w:val="22"/>
              </w:rPr>
              <w:t>concessione</w:t>
            </w:r>
            <w:r w:rsidR="00DB2423" w:rsidRPr="00EA6FEB">
              <w:rPr>
                <w:rFonts w:ascii="Calibri" w:hAnsi="Calibri" w:cs="Calibri"/>
                <w:sz w:val="22"/>
                <w:szCs w:val="22"/>
              </w:rPr>
              <w:t>, rinnovo o modifica</w:t>
            </w:r>
          </w:p>
        </w:tc>
      </w:tr>
      <w:tr w:rsidR="00FC4016" w:rsidRPr="00DA2A92" w:rsidTr="006472D1">
        <w:tc>
          <w:tcPr>
            <w:tcW w:w="590" w:type="dxa"/>
            <w:vAlign w:val="center"/>
          </w:tcPr>
          <w:p w:rsidR="00FC4016" w:rsidRPr="00DA2A92" w:rsidRDefault="00FC4016" w:rsidP="006472D1">
            <w:pPr>
              <w:pStyle w:val="Corpotesto"/>
              <w:tabs>
                <w:tab w:val="left" w:pos="463"/>
              </w:tabs>
              <w:kinsoku w:val="0"/>
              <w:overflowPunct w:val="0"/>
              <w:spacing w:before="2" w:line="239" w:lineRule="auto"/>
              <w:ind w:left="0" w:right="180"/>
              <w:jc w:val="center"/>
              <w:rPr>
                <w:rFonts w:ascii="Calibri" w:hAnsi="Calibri" w:cs="Calibri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38" w:type="dxa"/>
            <w:vAlign w:val="center"/>
          </w:tcPr>
          <w:p w:rsidR="00FC4016" w:rsidRPr="00374B81" w:rsidRDefault="00FC4016" w:rsidP="00666D5B">
            <w:pPr>
              <w:kinsoku w:val="0"/>
              <w:overflowPunct w:val="0"/>
              <w:spacing w:before="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iCs/>
                <w:sz w:val="20"/>
                <w:szCs w:val="20"/>
                <w:u w:val="single"/>
              </w:rPr>
              <w:t>N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o</w:t>
            </w:r>
            <w:r w:rsidRPr="00374B81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n è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s</w:t>
            </w:r>
            <w:r w:rsidRPr="00374B81">
              <w:rPr>
                <w:rFonts w:ascii="Arial" w:hAnsi="Arial" w:cs="Arial"/>
                <w:iCs/>
                <w:sz w:val="20"/>
                <w:szCs w:val="20"/>
                <w:u w:val="single"/>
              </w:rPr>
              <w:t>tata a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c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  <w:u w:val="single"/>
              </w:rPr>
              <w:t>ce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r</w:t>
            </w:r>
            <w:r w:rsidRPr="00374B81">
              <w:rPr>
                <w:rFonts w:ascii="Arial" w:hAnsi="Arial" w:cs="Arial"/>
                <w:iCs/>
                <w:sz w:val="20"/>
                <w:szCs w:val="20"/>
                <w:u w:val="single"/>
              </w:rPr>
              <w:t>tata</w:t>
            </w:r>
            <w:r w:rsidRPr="00374B81">
              <w:rPr>
                <w:rFonts w:ascii="Arial" w:hAnsi="Arial" w:cs="Arial"/>
                <w:iCs/>
                <w:spacing w:val="-4"/>
                <w:sz w:val="20"/>
                <w:szCs w:val="20"/>
                <w:u w:val="single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nza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ta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tanze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quant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tà</w:t>
            </w:r>
            <w:r w:rsidRPr="00374B81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</w:rPr>
              <w:t>c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ce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az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up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ri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ai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pacing w:val="2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vab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ili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tà</w:t>
            </w:r>
            <w:r w:rsidRPr="00374B81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</w:rPr>
              <w:t>c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he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ril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vam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ss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e</w:t>
            </w:r>
          </w:p>
        </w:tc>
      </w:tr>
      <w:tr w:rsidR="00FC4016" w:rsidRPr="00DA2A92" w:rsidTr="006472D1">
        <w:tc>
          <w:tcPr>
            <w:tcW w:w="590" w:type="dxa"/>
            <w:vAlign w:val="center"/>
          </w:tcPr>
          <w:p w:rsidR="00FC4016" w:rsidRPr="00DA2A92" w:rsidRDefault="00FC4016" w:rsidP="006472D1">
            <w:pPr>
              <w:pStyle w:val="Corpotesto"/>
              <w:tabs>
                <w:tab w:val="left" w:pos="463"/>
              </w:tabs>
              <w:kinsoku w:val="0"/>
              <w:overflowPunct w:val="0"/>
              <w:spacing w:before="2" w:line="239" w:lineRule="auto"/>
              <w:ind w:left="0" w:right="180"/>
              <w:jc w:val="center"/>
              <w:rPr>
                <w:rFonts w:ascii="Calibri" w:hAnsi="Calibri" w:cs="Calibri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38" w:type="dxa"/>
            <w:vAlign w:val="center"/>
          </w:tcPr>
          <w:p w:rsidR="00FC4016" w:rsidRPr="00374B81" w:rsidRDefault="00FC4016" w:rsidP="00666D5B">
            <w:pPr>
              <w:kinsoku w:val="0"/>
              <w:overflowPunct w:val="0"/>
              <w:spacing w:before="5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E’</w:t>
            </w:r>
            <w:proofErr w:type="gramEnd"/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 xml:space="preserve"> s</w:t>
            </w:r>
            <w:r w:rsidRPr="00374B81">
              <w:rPr>
                <w:rFonts w:ascii="Arial" w:hAnsi="Arial" w:cs="Arial"/>
                <w:iCs/>
                <w:sz w:val="20"/>
                <w:szCs w:val="20"/>
                <w:u w:val="single"/>
              </w:rPr>
              <w:t>tata a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  <w:u w:val="single"/>
              </w:rPr>
              <w:t>c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  <w:u w:val="single"/>
              </w:rPr>
              <w:t>ce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  <w:u w:val="single"/>
              </w:rPr>
              <w:t>r</w:t>
            </w:r>
            <w:r w:rsidRPr="00374B81">
              <w:rPr>
                <w:rFonts w:ascii="Arial" w:hAnsi="Arial" w:cs="Arial"/>
                <w:iCs/>
                <w:sz w:val="20"/>
                <w:szCs w:val="20"/>
                <w:u w:val="single"/>
              </w:rPr>
              <w:t>ta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  <w:u w:val="single"/>
              </w:rPr>
              <w:t>t</w:t>
            </w:r>
            <w:r w:rsidRPr="00374B81">
              <w:rPr>
                <w:rFonts w:ascii="Arial" w:hAnsi="Arial" w:cs="Arial"/>
                <w:iCs/>
                <w:sz w:val="20"/>
                <w:szCs w:val="20"/>
                <w:u w:val="single"/>
              </w:rPr>
              <w:t>a</w:t>
            </w:r>
            <w:r w:rsidRPr="00374B81">
              <w:rPr>
                <w:rFonts w:ascii="Arial" w:hAnsi="Arial" w:cs="Arial"/>
                <w:iCs/>
                <w:spacing w:val="-4"/>
                <w:sz w:val="20"/>
                <w:szCs w:val="20"/>
                <w:u w:val="single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nza</w:t>
            </w:r>
            <w:r w:rsidRPr="00374B81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ta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tanze</w:t>
            </w:r>
            <w:r w:rsidRPr="00374B81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3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quant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tà</w:t>
            </w:r>
            <w:r w:rsidRPr="00374B81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co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ce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az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</w:rPr>
              <w:t>u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ri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ai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ti</w:t>
            </w:r>
            <w:r w:rsidRPr="00374B81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ril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vab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ili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tà</w:t>
            </w:r>
            <w:r w:rsidRPr="00374B81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3"/>
                <w:sz w:val="20"/>
                <w:szCs w:val="20"/>
              </w:rPr>
              <w:t>d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he</w:t>
            </w:r>
            <w:r w:rsidRPr="00374B81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ril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vam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nto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iCs/>
                <w:spacing w:val="-2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ss</w:t>
            </w:r>
            <w:r w:rsidRPr="00374B81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iCs/>
                <w:sz w:val="20"/>
                <w:szCs w:val="20"/>
              </w:rPr>
              <w:t>e</w:t>
            </w:r>
          </w:p>
        </w:tc>
      </w:tr>
    </w:tbl>
    <w:p w:rsidR="00FC4016" w:rsidRPr="00DA2A92" w:rsidRDefault="00FC4016" w:rsidP="00ED397C">
      <w:pPr>
        <w:pStyle w:val="Corpotesto"/>
        <w:tabs>
          <w:tab w:val="left" w:pos="463"/>
        </w:tabs>
        <w:kinsoku w:val="0"/>
        <w:overflowPunct w:val="0"/>
        <w:spacing w:before="2" w:line="239" w:lineRule="auto"/>
        <w:ind w:left="0" w:right="180"/>
        <w:jc w:val="both"/>
        <w:rPr>
          <w:rFonts w:ascii="Calibri" w:hAnsi="Calibri" w:cs="Calibri"/>
        </w:rPr>
      </w:pPr>
    </w:p>
    <w:p w:rsidR="009E45FC" w:rsidRPr="00374B81" w:rsidRDefault="009E45FC" w:rsidP="00CD18D8">
      <w:pPr>
        <w:kinsoku w:val="0"/>
        <w:overflowPunct w:val="0"/>
        <w:spacing w:before="59"/>
        <w:jc w:val="both"/>
        <w:rPr>
          <w:rFonts w:ascii="Arial" w:hAnsi="Arial" w:cs="Arial"/>
          <w:iCs/>
          <w:sz w:val="20"/>
          <w:szCs w:val="20"/>
        </w:rPr>
      </w:pPr>
      <w:r w:rsidRPr="00374B81">
        <w:rPr>
          <w:rFonts w:ascii="Arial" w:hAnsi="Arial" w:cs="Arial"/>
          <w:iCs/>
          <w:spacing w:val="-1"/>
          <w:sz w:val="20"/>
          <w:szCs w:val="20"/>
          <w:u w:val="single"/>
        </w:rPr>
        <w:t>Per gli stabilimenti in cui s</w:t>
      </w:r>
      <w:r w:rsidRPr="00374B81">
        <w:rPr>
          <w:rFonts w:ascii="Arial" w:hAnsi="Arial" w:cs="Arial"/>
          <w:iCs/>
          <w:sz w:val="20"/>
          <w:szCs w:val="20"/>
          <w:u w:val="single"/>
        </w:rPr>
        <w:t xml:space="preserve">i </w:t>
      </w:r>
      <w:r w:rsidRPr="00374B81">
        <w:rPr>
          <w:rFonts w:ascii="Arial" w:hAnsi="Arial" w:cs="Arial"/>
          <w:iCs/>
          <w:spacing w:val="-1"/>
          <w:sz w:val="20"/>
          <w:szCs w:val="20"/>
          <w:u w:val="single"/>
        </w:rPr>
        <w:t>s</w:t>
      </w:r>
      <w:r w:rsidRPr="00374B81">
        <w:rPr>
          <w:rFonts w:ascii="Arial" w:hAnsi="Arial" w:cs="Arial"/>
          <w:iCs/>
          <w:sz w:val="20"/>
          <w:szCs w:val="20"/>
          <w:u w:val="single"/>
        </w:rPr>
        <w:t>v</w:t>
      </w:r>
      <w:r w:rsidRPr="00374B81">
        <w:rPr>
          <w:rFonts w:ascii="Arial" w:hAnsi="Arial" w:cs="Arial"/>
          <w:iCs/>
          <w:spacing w:val="1"/>
          <w:sz w:val="20"/>
          <w:szCs w:val="20"/>
          <w:u w:val="single"/>
        </w:rPr>
        <w:t>o</w:t>
      </w:r>
      <w:r w:rsidRPr="00374B81">
        <w:rPr>
          <w:rFonts w:ascii="Arial" w:hAnsi="Arial" w:cs="Arial"/>
          <w:iCs/>
          <w:spacing w:val="-1"/>
          <w:sz w:val="20"/>
          <w:szCs w:val="20"/>
          <w:u w:val="single"/>
        </w:rPr>
        <w:t>l</w:t>
      </w:r>
      <w:r w:rsidRPr="00374B81">
        <w:rPr>
          <w:rFonts w:ascii="Arial" w:hAnsi="Arial" w:cs="Arial"/>
          <w:iCs/>
          <w:sz w:val="20"/>
          <w:szCs w:val="20"/>
          <w:u w:val="single"/>
        </w:rPr>
        <w:t>g</w:t>
      </w:r>
      <w:r w:rsidRPr="00374B81">
        <w:rPr>
          <w:rFonts w:ascii="Arial" w:hAnsi="Arial" w:cs="Arial"/>
          <w:iCs/>
          <w:spacing w:val="1"/>
          <w:sz w:val="20"/>
          <w:szCs w:val="20"/>
          <w:u w:val="single"/>
        </w:rPr>
        <w:t>o</w:t>
      </w:r>
      <w:r w:rsidRPr="00374B81">
        <w:rPr>
          <w:rFonts w:ascii="Arial" w:hAnsi="Arial" w:cs="Arial"/>
          <w:iCs/>
          <w:sz w:val="20"/>
          <w:szCs w:val="20"/>
          <w:u w:val="single"/>
        </w:rPr>
        <w:t>no</w:t>
      </w:r>
      <w:r w:rsidRPr="00374B81">
        <w:rPr>
          <w:rFonts w:ascii="Arial" w:hAnsi="Arial" w:cs="Arial"/>
          <w:iCs/>
          <w:spacing w:val="-5"/>
          <w:sz w:val="20"/>
          <w:szCs w:val="20"/>
          <w:u w:val="single"/>
        </w:rPr>
        <w:t xml:space="preserve"> </w:t>
      </w:r>
      <w:r w:rsidRPr="00374B81">
        <w:rPr>
          <w:rFonts w:ascii="Arial" w:hAnsi="Arial" w:cs="Arial"/>
          <w:iCs/>
          <w:spacing w:val="1"/>
          <w:sz w:val="20"/>
          <w:szCs w:val="20"/>
        </w:rPr>
        <w:t>c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pacing w:val="1"/>
          <w:sz w:val="20"/>
          <w:szCs w:val="20"/>
        </w:rPr>
        <w:t>c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</w:t>
      </w:r>
      <w:r w:rsidRPr="00374B81">
        <w:rPr>
          <w:rFonts w:ascii="Arial" w:hAnsi="Arial" w:cs="Arial"/>
          <w:iCs/>
          <w:sz w:val="20"/>
          <w:szCs w:val="20"/>
        </w:rPr>
        <w:t>i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p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</w:t>
      </w:r>
      <w:r w:rsidRPr="00374B81">
        <w:rPr>
          <w:rFonts w:ascii="Arial" w:hAnsi="Arial" w:cs="Arial"/>
          <w:iCs/>
          <w:spacing w:val="1"/>
          <w:sz w:val="20"/>
          <w:szCs w:val="20"/>
        </w:rPr>
        <w:t>o</w:t>
      </w:r>
      <w:r w:rsidRPr="00374B81">
        <w:rPr>
          <w:rFonts w:ascii="Arial" w:hAnsi="Arial" w:cs="Arial"/>
          <w:iCs/>
          <w:sz w:val="20"/>
          <w:szCs w:val="20"/>
        </w:rPr>
        <w:t>dutt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z w:val="20"/>
          <w:szCs w:val="20"/>
        </w:rPr>
        <w:t>vi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z w:val="20"/>
          <w:szCs w:val="20"/>
        </w:rPr>
        <w:t>nd</w:t>
      </w:r>
      <w:r w:rsidRPr="00374B81">
        <w:rPr>
          <w:rFonts w:ascii="Arial" w:hAnsi="Arial" w:cs="Arial"/>
          <w:iCs/>
          <w:spacing w:val="-3"/>
          <w:sz w:val="20"/>
          <w:szCs w:val="20"/>
        </w:rPr>
        <w:t>i</w:t>
      </w:r>
      <w:r w:rsidRPr="00374B81">
        <w:rPr>
          <w:rFonts w:ascii="Arial" w:hAnsi="Arial" w:cs="Arial"/>
          <w:iCs/>
          <w:spacing w:val="1"/>
          <w:sz w:val="20"/>
          <w:szCs w:val="20"/>
        </w:rPr>
        <w:t>c</w:t>
      </w:r>
      <w:r w:rsidRPr="00374B81">
        <w:rPr>
          <w:rFonts w:ascii="Arial" w:hAnsi="Arial" w:cs="Arial"/>
          <w:iCs/>
          <w:sz w:val="20"/>
          <w:szCs w:val="20"/>
        </w:rPr>
        <w:t>ati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n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ll</w:t>
      </w:r>
      <w:r w:rsidRPr="00374B81">
        <w:rPr>
          <w:rFonts w:ascii="Arial" w:hAnsi="Arial" w:cs="Arial"/>
          <w:iCs/>
          <w:sz w:val="20"/>
          <w:szCs w:val="20"/>
        </w:rPr>
        <w:t>a</w:t>
      </w:r>
      <w:r w:rsidRPr="00374B81">
        <w:rPr>
          <w:rFonts w:ascii="Arial" w:hAnsi="Arial" w:cs="Arial"/>
          <w:iCs/>
          <w:spacing w:val="-4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ta</w:t>
      </w:r>
      <w:r w:rsidRPr="00374B81">
        <w:rPr>
          <w:rFonts w:ascii="Arial" w:hAnsi="Arial" w:cs="Arial"/>
          <w:iCs/>
          <w:spacing w:val="-2"/>
          <w:sz w:val="20"/>
          <w:szCs w:val="20"/>
        </w:rPr>
        <w:t>b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ll</w:t>
      </w:r>
      <w:r w:rsidRPr="00374B81">
        <w:rPr>
          <w:rFonts w:ascii="Arial" w:hAnsi="Arial" w:cs="Arial"/>
          <w:iCs/>
          <w:sz w:val="20"/>
          <w:szCs w:val="20"/>
        </w:rPr>
        <w:t>a</w:t>
      </w:r>
      <w:r w:rsidRPr="00374B81">
        <w:rPr>
          <w:rFonts w:ascii="Arial" w:hAnsi="Arial" w:cs="Arial"/>
          <w:iCs/>
          <w:spacing w:val="-4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3/</w:t>
      </w:r>
      <w:r w:rsidRPr="00374B81">
        <w:rPr>
          <w:rFonts w:ascii="Arial" w:hAnsi="Arial" w:cs="Arial"/>
          <w:iCs/>
          <w:sz w:val="20"/>
          <w:szCs w:val="20"/>
        </w:rPr>
        <w:t>A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d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ll</w:t>
      </w:r>
      <w:r w:rsidRPr="00374B81">
        <w:rPr>
          <w:rFonts w:ascii="Arial" w:hAnsi="Arial" w:cs="Arial"/>
          <w:iCs/>
          <w:sz w:val="20"/>
          <w:szCs w:val="20"/>
        </w:rPr>
        <w:t>’</w:t>
      </w:r>
      <w:r w:rsidRPr="00374B81">
        <w:rPr>
          <w:rFonts w:ascii="Arial" w:hAnsi="Arial" w:cs="Arial"/>
          <w:iCs/>
          <w:spacing w:val="2"/>
          <w:sz w:val="20"/>
          <w:szCs w:val="20"/>
        </w:rPr>
        <w:t>a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ll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z w:val="20"/>
          <w:szCs w:val="20"/>
        </w:rPr>
        <w:t>gato</w:t>
      </w:r>
      <w:r w:rsidRPr="00374B81">
        <w:rPr>
          <w:rFonts w:ascii="Arial" w:hAnsi="Arial" w:cs="Arial"/>
          <w:iCs/>
          <w:spacing w:val="-4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5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Pa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</w:t>
      </w:r>
      <w:r w:rsidRPr="00374B81">
        <w:rPr>
          <w:rFonts w:ascii="Arial" w:hAnsi="Arial" w:cs="Arial"/>
          <w:iCs/>
          <w:sz w:val="20"/>
          <w:szCs w:val="20"/>
        </w:rPr>
        <w:t>te</w:t>
      </w:r>
      <w:r w:rsidRPr="00374B81">
        <w:rPr>
          <w:rFonts w:ascii="Arial" w:hAnsi="Arial" w:cs="Arial"/>
          <w:iCs/>
          <w:spacing w:val="-4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2"/>
          <w:sz w:val="20"/>
          <w:szCs w:val="20"/>
        </w:rPr>
        <w:t>T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</w:t>
      </w:r>
      <w:r w:rsidRPr="00374B81">
        <w:rPr>
          <w:rFonts w:ascii="Arial" w:hAnsi="Arial" w:cs="Arial"/>
          <w:iCs/>
          <w:sz w:val="20"/>
          <w:szCs w:val="20"/>
        </w:rPr>
        <w:t>za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d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z w:val="20"/>
          <w:szCs w:val="20"/>
        </w:rPr>
        <w:t>l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proofErr w:type="spellStart"/>
      <w:r w:rsidRPr="00374B81">
        <w:rPr>
          <w:rFonts w:ascii="Arial" w:hAnsi="Arial" w:cs="Arial"/>
          <w:iCs/>
          <w:spacing w:val="-1"/>
          <w:sz w:val="20"/>
          <w:szCs w:val="20"/>
        </w:rPr>
        <w:t>D</w:t>
      </w:r>
      <w:r w:rsidRPr="00374B81">
        <w:rPr>
          <w:rFonts w:ascii="Arial" w:hAnsi="Arial" w:cs="Arial"/>
          <w:iCs/>
          <w:sz w:val="20"/>
          <w:szCs w:val="20"/>
        </w:rPr>
        <w:t>.Lg</w:t>
      </w:r>
      <w:r w:rsidRPr="00374B81">
        <w:rPr>
          <w:rFonts w:ascii="Arial" w:hAnsi="Arial" w:cs="Arial"/>
          <w:iCs/>
          <w:spacing w:val="-1"/>
          <w:sz w:val="20"/>
          <w:szCs w:val="20"/>
        </w:rPr>
        <w:t>s</w:t>
      </w:r>
      <w:r w:rsidRPr="00374B81">
        <w:rPr>
          <w:rFonts w:ascii="Arial" w:hAnsi="Arial" w:cs="Arial"/>
          <w:iCs/>
          <w:sz w:val="20"/>
          <w:szCs w:val="20"/>
        </w:rPr>
        <w:t>.</w:t>
      </w:r>
      <w:proofErr w:type="spellEnd"/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152/</w:t>
      </w:r>
      <w:r w:rsidRPr="00374B81">
        <w:rPr>
          <w:rFonts w:ascii="Arial" w:hAnsi="Arial" w:cs="Arial"/>
          <w:iCs/>
          <w:spacing w:val="2"/>
          <w:sz w:val="20"/>
          <w:szCs w:val="20"/>
        </w:rPr>
        <w:t>0</w:t>
      </w:r>
      <w:r w:rsidRPr="00374B81">
        <w:rPr>
          <w:rFonts w:ascii="Arial" w:hAnsi="Arial" w:cs="Arial"/>
          <w:iCs/>
          <w:sz w:val="20"/>
          <w:szCs w:val="20"/>
        </w:rPr>
        <w:t>6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e</w:t>
      </w:r>
      <w:r w:rsidRPr="00374B81">
        <w:rPr>
          <w:rFonts w:ascii="Arial" w:hAnsi="Arial" w:cs="Arial"/>
          <w:iCs/>
          <w:spacing w:val="-4"/>
          <w:sz w:val="20"/>
          <w:szCs w:val="20"/>
        </w:rPr>
        <w:t xml:space="preserve"> </w:t>
      </w:r>
      <w:proofErr w:type="spellStart"/>
      <w:r w:rsidRPr="00374B81">
        <w:rPr>
          <w:rFonts w:ascii="Arial" w:hAnsi="Arial" w:cs="Arial"/>
          <w:iCs/>
          <w:spacing w:val="-1"/>
          <w:sz w:val="20"/>
          <w:szCs w:val="20"/>
        </w:rPr>
        <w:t>s</w:t>
      </w:r>
      <w:r w:rsidRPr="00374B81">
        <w:rPr>
          <w:rFonts w:ascii="Arial" w:hAnsi="Arial" w:cs="Arial"/>
          <w:iCs/>
          <w:sz w:val="20"/>
          <w:szCs w:val="20"/>
        </w:rPr>
        <w:t>.m.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z w:val="20"/>
          <w:szCs w:val="20"/>
        </w:rPr>
        <w:t>.</w:t>
      </w:r>
      <w:proofErr w:type="spellEnd"/>
      <w:r w:rsidRPr="00374B81">
        <w:rPr>
          <w:rFonts w:ascii="Arial" w:hAnsi="Arial" w:cs="Arial"/>
          <w:iCs/>
          <w:sz w:val="20"/>
          <w:szCs w:val="20"/>
        </w:rPr>
        <w:t xml:space="preserve"> e nei cui </w:t>
      </w:r>
      <w:r w:rsidRPr="00374B81">
        <w:rPr>
          <w:rFonts w:ascii="Arial" w:hAnsi="Arial" w:cs="Arial"/>
          <w:iCs/>
          <w:spacing w:val="-1"/>
          <w:sz w:val="20"/>
          <w:szCs w:val="20"/>
          <w:u w:val="single"/>
        </w:rPr>
        <w:t>s</w:t>
      </w:r>
      <w:r w:rsidRPr="00374B81">
        <w:rPr>
          <w:rFonts w:ascii="Arial" w:hAnsi="Arial" w:cs="Arial"/>
          <w:iCs/>
          <w:spacing w:val="1"/>
          <w:sz w:val="20"/>
          <w:szCs w:val="20"/>
          <w:u w:val="single"/>
        </w:rPr>
        <w:t>c</w:t>
      </w:r>
      <w:r w:rsidRPr="00374B81">
        <w:rPr>
          <w:rFonts w:ascii="Arial" w:hAnsi="Arial" w:cs="Arial"/>
          <w:iCs/>
          <w:sz w:val="20"/>
          <w:szCs w:val="20"/>
          <w:u w:val="single"/>
        </w:rPr>
        <w:t>a</w:t>
      </w:r>
      <w:r w:rsidRPr="00374B81">
        <w:rPr>
          <w:rFonts w:ascii="Arial" w:hAnsi="Arial" w:cs="Arial"/>
          <w:iCs/>
          <w:spacing w:val="-1"/>
          <w:sz w:val="20"/>
          <w:szCs w:val="20"/>
          <w:u w:val="single"/>
        </w:rPr>
        <w:t>ri</w:t>
      </w:r>
      <w:r w:rsidRPr="00374B81">
        <w:rPr>
          <w:rFonts w:ascii="Arial" w:hAnsi="Arial" w:cs="Arial"/>
          <w:iCs/>
          <w:spacing w:val="1"/>
          <w:sz w:val="20"/>
          <w:szCs w:val="20"/>
          <w:u w:val="single"/>
        </w:rPr>
        <w:t>c</w:t>
      </w:r>
      <w:r w:rsidRPr="00374B81">
        <w:rPr>
          <w:rFonts w:ascii="Arial" w:hAnsi="Arial" w:cs="Arial"/>
          <w:iCs/>
          <w:sz w:val="20"/>
          <w:szCs w:val="20"/>
          <w:u w:val="single"/>
        </w:rPr>
        <w:t>hi</w:t>
      </w:r>
      <w:r w:rsidR="00870F4B" w:rsidRPr="00374B81">
        <w:rPr>
          <w:rFonts w:ascii="Arial" w:hAnsi="Arial" w:cs="Arial"/>
          <w:iCs/>
          <w:sz w:val="20"/>
          <w:szCs w:val="20"/>
          <w:u w:val="single"/>
        </w:rPr>
        <w:t xml:space="preserve"> </w:t>
      </w:r>
      <w:r w:rsidRPr="00374B81">
        <w:rPr>
          <w:rFonts w:ascii="Arial" w:hAnsi="Arial" w:cs="Arial"/>
          <w:iCs/>
          <w:sz w:val="20"/>
          <w:szCs w:val="20"/>
          <w:u w:val="single"/>
        </w:rPr>
        <w:t>è</w:t>
      </w:r>
      <w:r w:rsidR="00870F4B" w:rsidRPr="00374B81">
        <w:rPr>
          <w:rFonts w:ascii="Arial" w:hAnsi="Arial" w:cs="Arial"/>
          <w:iCs/>
          <w:sz w:val="20"/>
          <w:szCs w:val="20"/>
          <w:u w:val="single"/>
        </w:rPr>
        <w:t xml:space="preserve"> </w:t>
      </w:r>
      <w:r w:rsidRPr="00374B81">
        <w:rPr>
          <w:rFonts w:ascii="Arial" w:hAnsi="Arial" w:cs="Arial"/>
          <w:iCs/>
          <w:sz w:val="20"/>
          <w:szCs w:val="20"/>
          <w:u w:val="single"/>
        </w:rPr>
        <w:t>p</w:t>
      </w:r>
      <w:r w:rsidRPr="00374B81">
        <w:rPr>
          <w:rFonts w:ascii="Arial" w:hAnsi="Arial" w:cs="Arial"/>
          <w:iCs/>
          <w:spacing w:val="-1"/>
          <w:sz w:val="20"/>
          <w:szCs w:val="20"/>
          <w:u w:val="single"/>
        </w:rPr>
        <w:t>r</w:t>
      </w:r>
      <w:r w:rsidRPr="00374B81">
        <w:rPr>
          <w:rFonts w:ascii="Arial" w:hAnsi="Arial" w:cs="Arial"/>
          <w:iCs/>
          <w:spacing w:val="1"/>
          <w:sz w:val="20"/>
          <w:szCs w:val="20"/>
          <w:u w:val="single"/>
        </w:rPr>
        <w:t>e</w:t>
      </w:r>
      <w:r w:rsidRPr="00374B81">
        <w:rPr>
          <w:rFonts w:ascii="Arial" w:hAnsi="Arial" w:cs="Arial"/>
          <w:iCs/>
          <w:sz w:val="20"/>
          <w:szCs w:val="20"/>
          <w:u w:val="single"/>
        </w:rPr>
        <w:t>v</w:t>
      </w:r>
      <w:r w:rsidRPr="00374B81">
        <w:rPr>
          <w:rFonts w:ascii="Arial" w:hAnsi="Arial" w:cs="Arial"/>
          <w:iCs/>
          <w:spacing w:val="-1"/>
          <w:sz w:val="20"/>
          <w:szCs w:val="20"/>
          <w:u w:val="single"/>
        </w:rPr>
        <w:t>is</w:t>
      </w:r>
      <w:r w:rsidRPr="00374B81">
        <w:rPr>
          <w:rFonts w:ascii="Arial" w:hAnsi="Arial" w:cs="Arial"/>
          <w:iCs/>
          <w:sz w:val="20"/>
          <w:szCs w:val="20"/>
          <w:u w:val="single"/>
        </w:rPr>
        <w:t>ta</w:t>
      </w:r>
      <w:r w:rsidRPr="00374B81">
        <w:rPr>
          <w:rFonts w:ascii="Arial" w:hAnsi="Arial" w:cs="Arial"/>
          <w:iCs/>
          <w:spacing w:val="-5"/>
          <w:sz w:val="20"/>
          <w:szCs w:val="20"/>
          <w:u w:val="single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</w:t>
      </w:r>
      <w:r w:rsidRPr="00374B81">
        <w:rPr>
          <w:rFonts w:ascii="Arial" w:hAnsi="Arial" w:cs="Arial"/>
          <w:iCs/>
          <w:sz w:val="20"/>
          <w:szCs w:val="20"/>
        </w:rPr>
        <w:t>a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p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s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z w:val="20"/>
          <w:szCs w:val="20"/>
        </w:rPr>
        <w:t>nza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di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ta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</w:t>
      </w:r>
      <w:r w:rsidRPr="00374B81">
        <w:rPr>
          <w:rFonts w:ascii="Arial" w:hAnsi="Arial" w:cs="Arial"/>
          <w:iCs/>
          <w:sz w:val="20"/>
          <w:szCs w:val="20"/>
        </w:rPr>
        <w:t>i</w:t>
      </w:r>
      <w:r w:rsidRPr="00374B81">
        <w:rPr>
          <w:rFonts w:ascii="Arial" w:hAnsi="Arial" w:cs="Arial"/>
          <w:iCs/>
          <w:spacing w:val="-6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s</w:t>
      </w:r>
      <w:r w:rsidRPr="00374B81">
        <w:rPr>
          <w:rFonts w:ascii="Arial" w:hAnsi="Arial" w:cs="Arial"/>
          <w:iCs/>
          <w:spacing w:val="1"/>
          <w:sz w:val="20"/>
          <w:szCs w:val="20"/>
        </w:rPr>
        <w:t>o</w:t>
      </w:r>
      <w:r w:rsidRPr="00374B81">
        <w:rPr>
          <w:rFonts w:ascii="Arial" w:hAnsi="Arial" w:cs="Arial"/>
          <w:iCs/>
          <w:spacing w:val="-1"/>
          <w:sz w:val="20"/>
          <w:szCs w:val="20"/>
        </w:rPr>
        <w:t>s</w:t>
      </w:r>
      <w:r w:rsidRPr="00374B81">
        <w:rPr>
          <w:rFonts w:ascii="Arial" w:hAnsi="Arial" w:cs="Arial"/>
          <w:iCs/>
          <w:sz w:val="20"/>
          <w:szCs w:val="20"/>
        </w:rPr>
        <w:t>tanze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z w:val="20"/>
          <w:szCs w:val="20"/>
        </w:rPr>
        <w:t>n</w:t>
      </w:r>
      <w:r w:rsidRPr="00374B81">
        <w:rPr>
          <w:rFonts w:ascii="Arial" w:hAnsi="Arial" w:cs="Arial"/>
          <w:iCs/>
          <w:spacing w:val="-4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qu</w:t>
      </w:r>
      <w:r w:rsidRPr="00374B81">
        <w:rPr>
          <w:rFonts w:ascii="Arial" w:hAnsi="Arial" w:cs="Arial"/>
          <w:iCs/>
          <w:spacing w:val="-2"/>
          <w:sz w:val="20"/>
          <w:szCs w:val="20"/>
        </w:rPr>
        <w:t>a</w:t>
      </w:r>
      <w:r w:rsidRPr="00374B81">
        <w:rPr>
          <w:rFonts w:ascii="Arial" w:hAnsi="Arial" w:cs="Arial"/>
          <w:iCs/>
          <w:sz w:val="20"/>
          <w:szCs w:val="20"/>
        </w:rPr>
        <w:t>n</w:t>
      </w:r>
      <w:r w:rsidRPr="00374B81">
        <w:rPr>
          <w:rFonts w:ascii="Arial" w:hAnsi="Arial" w:cs="Arial"/>
          <w:iCs/>
          <w:spacing w:val="-2"/>
          <w:sz w:val="20"/>
          <w:szCs w:val="20"/>
        </w:rPr>
        <w:t>t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z w:val="20"/>
          <w:szCs w:val="20"/>
        </w:rPr>
        <w:t>tà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o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1"/>
          <w:sz w:val="20"/>
          <w:szCs w:val="20"/>
        </w:rPr>
        <w:t>co</w:t>
      </w:r>
      <w:r w:rsidRPr="00374B81">
        <w:rPr>
          <w:rFonts w:ascii="Arial" w:hAnsi="Arial" w:cs="Arial"/>
          <w:iCs/>
          <w:spacing w:val="-2"/>
          <w:sz w:val="20"/>
          <w:szCs w:val="20"/>
        </w:rPr>
        <w:t>n</w:t>
      </w:r>
      <w:r w:rsidRPr="00374B81">
        <w:rPr>
          <w:rFonts w:ascii="Arial" w:hAnsi="Arial" w:cs="Arial"/>
          <w:iCs/>
          <w:spacing w:val="1"/>
          <w:sz w:val="20"/>
          <w:szCs w:val="20"/>
        </w:rPr>
        <w:t>ce</w:t>
      </w:r>
      <w:r w:rsidRPr="00374B81">
        <w:rPr>
          <w:rFonts w:ascii="Arial" w:hAnsi="Arial" w:cs="Arial"/>
          <w:iCs/>
          <w:sz w:val="20"/>
          <w:szCs w:val="20"/>
        </w:rPr>
        <w:t>n</w:t>
      </w:r>
      <w:r w:rsidRPr="00374B81">
        <w:rPr>
          <w:rFonts w:ascii="Arial" w:hAnsi="Arial" w:cs="Arial"/>
          <w:iCs/>
          <w:spacing w:val="1"/>
          <w:sz w:val="20"/>
          <w:szCs w:val="20"/>
        </w:rPr>
        <w:t>t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</w:t>
      </w:r>
      <w:r w:rsidRPr="00374B81">
        <w:rPr>
          <w:rFonts w:ascii="Arial" w:hAnsi="Arial" w:cs="Arial"/>
          <w:iCs/>
          <w:sz w:val="20"/>
          <w:szCs w:val="20"/>
        </w:rPr>
        <w:t>az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pacing w:val="1"/>
          <w:sz w:val="20"/>
          <w:szCs w:val="20"/>
        </w:rPr>
        <w:t>o</w:t>
      </w:r>
      <w:r w:rsidRPr="00374B81">
        <w:rPr>
          <w:rFonts w:ascii="Arial" w:hAnsi="Arial" w:cs="Arial"/>
          <w:iCs/>
          <w:sz w:val="20"/>
          <w:szCs w:val="20"/>
        </w:rPr>
        <w:t>ni</w:t>
      </w:r>
      <w:r w:rsidRPr="00374B81">
        <w:rPr>
          <w:rFonts w:ascii="Arial" w:hAnsi="Arial" w:cs="Arial"/>
          <w:iCs/>
          <w:spacing w:val="-6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s</w:t>
      </w:r>
      <w:r w:rsidRPr="00374B81">
        <w:rPr>
          <w:rFonts w:ascii="Arial" w:hAnsi="Arial" w:cs="Arial"/>
          <w:iCs/>
          <w:sz w:val="20"/>
          <w:szCs w:val="20"/>
        </w:rPr>
        <w:t>up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ri</w:t>
      </w:r>
      <w:r w:rsidRPr="00374B81">
        <w:rPr>
          <w:rFonts w:ascii="Arial" w:hAnsi="Arial" w:cs="Arial"/>
          <w:iCs/>
          <w:spacing w:val="1"/>
          <w:sz w:val="20"/>
          <w:szCs w:val="20"/>
        </w:rPr>
        <w:t>o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</w:t>
      </w:r>
      <w:r w:rsidRPr="00374B81">
        <w:rPr>
          <w:rFonts w:ascii="Arial" w:hAnsi="Arial" w:cs="Arial"/>
          <w:iCs/>
          <w:sz w:val="20"/>
          <w:szCs w:val="20"/>
        </w:rPr>
        <w:t>i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ai</w:t>
      </w:r>
      <w:r w:rsidRPr="00374B81">
        <w:rPr>
          <w:rFonts w:ascii="Arial" w:hAnsi="Arial" w:cs="Arial"/>
          <w:iCs/>
          <w:spacing w:val="-6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li</w:t>
      </w:r>
      <w:r w:rsidRPr="00374B81">
        <w:rPr>
          <w:rFonts w:ascii="Arial" w:hAnsi="Arial" w:cs="Arial"/>
          <w:iCs/>
          <w:sz w:val="20"/>
          <w:szCs w:val="20"/>
        </w:rPr>
        <w:t>m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z w:val="20"/>
          <w:szCs w:val="20"/>
        </w:rPr>
        <w:t>ti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di</w:t>
      </w:r>
      <w:r w:rsidRPr="00374B81">
        <w:rPr>
          <w:rFonts w:ascii="Arial" w:hAnsi="Arial" w:cs="Arial"/>
          <w:iCs/>
          <w:spacing w:val="-6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ril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z w:val="20"/>
          <w:szCs w:val="20"/>
        </w:rPr>
        <w:t>vab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ili</w:t>
      </w:r>
      <w:r w:rsidRPr="00374B81">
        <w:rPr>
          <w:rFonts w:ascii="Arial" w:hAnsi="Arial" w:cs="Arial"/>
          <w:iCs/>
          <w:sz w:val="20"/>
          <w:szCs w:val="20"/>
        </w:rPr>
        <w:t>tà</w:t>
      </w:r>
      <w:r w:rsidRPr="00374B81">
        <w:rPr>
          <w:rFonts w:ascii="Arial" w:hAnsi="Arial" w:cs="Arial"/>
          <w:iCs/>
          <w:spacing w:val="-5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d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ll</w:t>
      </w:r>
      <w:r w:rsidRPr="00374B81">
        <w:rPr>
          <w:rFonts w:ascii="Arial" w:hAnsi="Arial" w:cs="Arial"/>
          <w:iCs/>
          <w:sz w:val="20"/>
          <w:szCs w:val="20"/>
        </w:rPr>
        <w:t>e</w:t>
      </w:r>
      <w:r w:rsidRPr="00374B81">
        <w:rPr>
          <w:rFonts w:ascii="Arial" w:hAnsi="Arial" w:cs="Arial"/>
          <w:iCs/>
          <w:w w:val="99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m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z w:val="20"/>
          <w:szCs w:val="20"/>
        </w:rPr>
        <w:t>t</w:t>
      </w:r>
      <w:r w:rsidRPr="00374B81">
        <w:rPr>
          <w:rFonts w:ascii="Arial" w:hAnsi="Arial" w:cs="Arial"/>
          <w:iCs/>
          <w:spacing w:val="1"/>
          <w:sz w:val="20"/>
          <w:szCs w:val="20"/>
        </w:rPr>
        <w:t>o</w:t>
      </w:r>
      <w:r w:rsidRPr="00374B81">
        <w:rPr>
          <w:rFonts w:ascii="Arial" w:hAnsi="Arial" w:cs="Arial"/>
          <w:iCs/>
          <w:sz w:val="20"/>
          <w:szCs w:val="20"/>
        </w:rPr>
        <w:t>d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pacing w:val="1"/>
          <w:sz w:val="20"/>
          <w:szCs w:val="20"/>
        </w:rPr>
        <w:t>c</w:t>
      </w:r>
      <w:r w:rsidRPr="00374B81">
        <w:rPr>
          <w:rFonts w:ascii="Arial" w:hAnsi="Arial" w:cs="Arial"/>
          <w:iCs/>
          <w:sz w:val="20"/>
          <w:szCs w:val="20"/>
        </w:rPr>
        <w:t>he</w:t>
      </w:r>
      <w:r w:rsidRPr="00374B81">
        <w:rPr>
          <w:rFonts w:ascii="Arial" w:hAnsi="Arial" w:cs="Arial"/>
          <w:iCs/>
          <w:spacing w:val="-8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z w:val="20"/>
          <w:szCs w:val="20"/>
        </w:rPr>
        <w:t>di</w:t>
      </w:r>
      <w:r w:rsidRPr="00374B81">
        <w:rPr>
          <w:rFonts w:ascii="Arial" w:hAnsi="Arial" w:cs="Arial"/>
          <w:iCs/>
          <w:spacing w:val="-6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ril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z w:val="20"/>
          <w:szCs w:val="20"/>
        </w:rPr>
        <w:t>vam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z w:val="20"/>
          <w:szCs w:val="20"/>
        </w:rPr>
        <w:t>nto</w:t>
      </w:r>
      <w:r w:rsidRPr="00374B81">
        <w:rPr>
          <w:rFonts w:ascii="Arial" w:hAnsi="Arial" w:cs="Arial"/>
          <w:iCs/>
          <w:spacing w:val="-6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1"/>
          <w:sz w:val="20"/>
          <w:szCs w:val="20"/>
        </w:rPr>
        <w:t>i</w:t>
      </w:r>
      <w:r w:rsidRPr="00374B81">
        <w:rPr>
          <w:rFonts w:ascii="Arial" w:hAnsi="Arial" w:cs="Arial"/>
          <w:iCs/>
          <w:sz w:val="20"/>
          <w:szCs w:val="20"/>
        </w:rPr>
        <w:t>n</w:t>
      </w:r>
      <w:r w:rsidRPr="00374B81">
        <w:rPr>
          <w:rFonts w:ascii="Arial" w:hAnsi="Arial" w:cs="Arial"/>
          <w:iCs/>
          <w:spacing w:val="-6"/>
          <w:sz w:val="20"/>
          <w:szCs w:val="20"/>
        </w:rPr>
        <w:t xml:space="preserve"> </w:t>
      </w:r>
      <w:r w:rsidRPr="00374B81">
        <w:rPr>
          <w:rFonts w:ascii="Arial" w:hAnsi="Arial" w:cs="Arial"/>
          <w:iCs/>
          <w:spacing w:val="-2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ss</w:t>
      </w:r>
      <w:r w:rsidRPr="00374B81">
        <w:rPr>
          <w:rFonts w:ascii="Arial" w:hAnsi="Arial" w:cs="Arial"/>
          <w:iCs/>
          <w:spacing w:val="1"/>
          <w:sz w:val="20"/>
          <w:szCs w:val="20"/>
        </w:rPr>
        <w:t>e</w:t>
      </w:r>
      <w:r w:rsidRPr="00374B81">
        <w:rPr>
          <w:rFonts w:ascii="Arial" w:hAnsi="Arial" w:cs="Arial"/>
          <w:iCs/>
          <w:spacing w:val="-1"/>
          <w:sz w:val="20"/>
          <w:szCs w:val="20"/>
        </w:rPr>
        <w:t>r</w:t>
      </w:r>
      <w:r w:rsidRPr="00374B81">
        <w:rPr>
          <w:rFonts w:ascii="Arial" w:hAnsi="Arial" w:cs="Arial"/>
          <w:iCs/>
          <w:sz w:val="20"/>
          <w:szCs w:val="20"/>
        </w:rPr>
        <w:t>e compilare le seguenti schede.</w:t>
      </w:r>
    </w:p>
    <w:p w:rsidR="009E45FC" w:rsidRPr="00DA2A92" w:rsidRDefault="009E45FC" w:rsidP="009E45FC">
      <w:pPr>
        <w:kinsoku w:val="0"/>
        <w:overflowPunct w:val="0"/>
        <w:spacing w:before="59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646"/>
        <w:gridCol w:w="5036"/>
      </w:tblGrid>
      <w:tr w:rsidR="009E45FC" w:rsidRPr="00374B81" w:rsidTr="002C1A9A">
        <w:trPr>
          <w:trHeight w:hRule="exact" w:val="262"/>
        </w:trPr>
        <w:tc>
          <w:tcPr>
            <w:tcW w:w="5000" w:type="pct"/>
            <w:gridSpan w:val="3"/>
            <w:shd w:val="clear" w:color="auto" w:fill="F2F2F2" w:themeFill="background1" w:themeFillShade="F2"/>
          </w:tcPr>
          <w:p w:rsidR="009E45FC" w:rsidRPr="00374B81" w:rsidRDefault="009E45FC" w:rsidP="009E45FC">
            <w:pPr>
              <w:kinsoku w:val="0"/>
              <w:overflowPunct w:val="0"/>
              <w:spacing w:before="3"/>
              <w:ind w:left="27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Ca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ac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tà</w:t>
            </w:r>
            <w:r w:rsidRPr="00374B81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produ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on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e:</w:t>
            </w:r>
          </w:p>
        </w:tc>
      </w:tr>
      <w:tr w:rsidR="009E45FC" w:rsidRPr="00374B81" w:rsidTr="002C1A9A">
        <w:trPr>
          <w:trHeight w:hRule="exact" w:val="311"/>
        </w:trPr>
        <w:tc>
          <w:tcPr>
            <w:tcW w:w="1084" w:type="pct"/>
            <w:shd w:val="clear" w:color="auto" w:fill="F2F2F2" w:themeFill="background1" w:themeFillShade="F2"/>
          </w:tcPr>
          <w:p w:rsidR="009E45FC" w:rsidRPr="00666D5B" w:rsidRDefault="009E45FC" w:rsidP="009E45FC">
            <w:pPr>
              <w:kinsoku w:val="0"/>
              <w:overflowPunct w:val="0"/>
              <w:spacing w:before="30"/>
              <w:ind w:left="27"/>
              <w:rPr>
                <w:rFonts w:ascii="Arial" w:hAnsi="Arial" w:cs="Arial"/>
                <w:b/>
                <w:sz w:val="20"/>
                <w:szCs w:val="20"/>
              </w:rPr>
            </w:pPr>
            <w:r w:rsidRPr="00666D5B">
              <w:rPr>
                <w:rFonts w:ascii="Arial" w:hAnsi="Arial" w:cs="Arial"/>
                <w:b/>
                <w:iCs/>
                <w:spacing w:val="1"/>
                <w:sz w:val="20"/>
                <w:szCs w:val="20"/>
              </w:rPr>
              <w:t>Se</w:t>
            </w:r>
            <w:r w:rsidRPr="00666D5B">
              <w:rPr>
                <w:rFonts w:ascii="Arial" w:hAnsi="Arial" w:cs="Arial"/>
                <w:b/>
                <w:iCs/>
                <w:sz w:val="20"/>
                <w:szCs w:val="20"/>
              </w:rPr>
              <w:t>tt</w:t>
            </w:r>
            <w:r w:rsidRPr="00666D5B">
              <w:rPr>
                <w:rFonts w:ascii="Arial" w:hAnsi="Arial" w:cs="Arial"/>
                <w:b/>
                <w:iCs/>
                <w:spacing w:val="1"/>
                <w:sz w:val="20"/>
                <w:szCs w:val="20"/>
              </w:rPr>
              <w:t>o</w:t>
            </w:r>
            <w:r w:rsidRPr="00666D5B">
              <w:rPr>
                <w:rFonts w:ascii="Arial" w:hAnsi="Arial" w:cs="Arial"/>
                <w:b/>
                <w:iCs/>
                <w:spacing w:val="-1"/>
                <w:sz w:val="20"/>
                <w:szCs w:val="20"/>
              </w:rPr>
              <w:t>r</w:t>
            </w:r>
            <w:r w:rsidRPr="00666D5B">
              <w:rPr>
                <w:rFonts w:ascii="Arial" w:hAnsi="Arial" w:cs="Arial"/>
                <w:b/>
                <w:iCs/>
                <w:sz w:val="20"/>
                <w:szCs w:val="20"/>
              </w:rPr>
              <w:t>e</w:t>
            </w:r>
            <w:r w:rsidRPr="00666D5B">
              <w:rPr>
                <w:rFonts w:ascii="Arial" w:hAnsi="Arial" w:cs="Arial"/>
                <w:b/>
                <w:iCs/>
                <w:spacing w:val="-14"/>
                <w:sz w:val="20"/>
                <w:szCs w:val="20"/>
              </w:rPr>
              <w:t xml:space="preserve"> </w:t>
            </w:r>
            <w:r w:rsidRPr="00666D5B">
              <w:rPr>
                <w:rFonts w:ascii="Arial" w:hAnsi="Arial" w:cs="Arial"/>
                <w:b/>
                <w:iCs/>
                <w:sz w:val="20"/>
                <w:szCs w:val="20"/>
              </w:rPr>
              <w:t>p</w:t>
            </w:r>
            <w:r w:rsidRPr="00666D5B">
              <w:rPr>
                <w:rFonts w:ascii="Arial" w:hAnsi="Arial" w:cs="Arial"/>
                <w:b/>
                <w:iCs/>
                <w:spacing w:val="-1"/>
                <w:sz w:val="20"/>
                <w:szCs w:val="20"/>
              </w:rPr>
              <w:t>r</w:t>
            </w:r>
            <w:r w:rsidRPr="00666D5B">
              <w:rPr>
                <w:rFonts w:ascii="Arial" w:hAnsi="Arial" w:cs="Arial"/>
                <w:b/>
                <w:iCs/>
                <w:spacing w:val="1"/>
                <w:sz w:val="20"/>
                <w:szCs w:val="20"/>
              </w:rPr>
              <w:t>o</w:t>
            </w:r>
            <w:r w:rsidRPr="00666D5B">
              <w:rPr>
                <w:rFonts w:ascii="Arial" w:hAnsi="Arial" w:cs="Arial"/>
                <w:b/>
                <w:iCs/>
                <w:sz w:val="20"/>
                <w:szCs w:val="20"/>
              </w:rPr>
              <w:t>dutt</w:t>
            </w:r>
            <w:r w:rsidRPr="00666D5B">
              <w:rPr>
                <w:rFonts w:ascii="Arial" w:hAnsi="Arial" w:cs="Arial"/>
                <w:b/>
                <w:iCs/>
                <w:spacing w:val="-1"/>
                <w:sz w:val="20"/>
                <w:szCs w:val="20"/>
              </w:rPr>
              <w:t>i</w:t>
            </w:r>
            <w:r w:rsidRPr="00666D5B">
              <w:rPr>
                <w:rFonts w:ascii="Arial" w:hAnsi="Arial" w:cs="Arial"/>
                <w:b/>
                <w:iCs/>
                <w:sz w:val="20"/>
                <w:szCs w:val="20"/>
              </w:rPr>
              <w:t>v</w:t>
            </w:r>
            <w:r w:rsidRPr="00666D5B">
              <w:rPr>
                <w:rFonts w:ascii="Arial" w:hAnsi="Arial" w:cs="Arial"/>
                <w:b/>
                <w:iCs/>
                <w:spacing w:val="1"/>
                <w:sz w:val="20"/>
                <w:szCs w:val="20"/>
              </w:rPr>
              <w:t>o</w:t>
            </w:r>
            <w:r w:rsidRPr="00666D5B">
              <w:rPr>
                <w:rFonts w:ascii="Arial" w:hAnsi="Arial" w:cs="Arial"/>
                <w:b/>
                <w:iCs/>
                <w:sz w:val="20"/>
                <w:szCs w:val="20"/>
              </w:rPr>
              <w:t>:</w:t>
            </w:r>
          </w:p>
        </w:tc>
        <w:tc>
          <w:tcPr>
            <w:tcW w:w="3916" w:type="pct"/>
            <w:gridSpan w:val="2"/>
          </w:tcPr>
          <w:p w:rsidR="009E45FC" w:rsidRPr="00374B81" w:rsidRDefault="009E45FC" w:rsidP="009E45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5FC" w:rsidRPr="00374B81" w:rsidTr="002C1A9A">
        <w:trPr>
          <w:trHeight w:val="176"/>
        </w:trPr>
        <w:tc>
          <w:tcPr>
            <w:tcW w:w="2433" w:type="pct"/>
            <w:gridSpan w:val="2"/>
            <w:shd w:val="clear" w:color="auto" w:fill="F2F2F2" w:themeFill="background1" w:themeFillShade="F2"/>
            <w:vAlign w:val="center"/>
          </w:tcPr>
          <w:p w:rsidR="009E45FC" w:rsidRPr="00374B81" w:rsidRDefault="006637A3" w:rsidP="00EA6FEB">
            <w:pPr>
              <w:kinsoku w:val="0"/>
              <w:overflowPunct w:val="0"/>
              <w:spacing w:before="1"/>
              <w:ind w:right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Materie trattate/</w:t>
            </w:r>
            <w:r w:rsidR="009E45FC"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Pr</w:t>
            </w:r>
            <w:r w:rsidR="009E45FC"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odot</w:t>
            </w:r>
            <w:r w:rsidR="009E45FC" w:rsidRPr="00374B81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="009E45FC"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9E45FC" w:rsidRPr="00374B81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="009E45FC"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</w:t>
            </w:r>
            <w:r w:rsidR="009E45FC"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niti</w:t>
            </w:r>
          </w:p>
        </w:tc>
        <w:tc>
          <w:tcPr>
            <w:tcW w:w="2567" w:type="pct"/>
            <w:shd w:val="clear" w:color="auto" w:fill="F2F2F2" w:themeFill="background1" w:themeFillShade="F2"/>
            <w:vAlign w:val="center"/>
          </w:tcPr>
          <w:p w:rsidR="009E45FC" w:rsidRPr="00374B81" w:rsidRDefault="006637A3" w:rsidP="00EA6FEB">
            <w:pPr>
              <w:kinsoku w:val="0"/>
              <w:overflowPunct w:val="0"/>
              <w:spacing w:before="1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Consumi/</w:t>
            </w:r>
            <w:r w:rsidR="009E45FC"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Ca</w:t>
            </w:r>
            <w:r w:rsidR="009E45FC"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="009E45FC"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9E45FC"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cit</w:t>
            </w:r>
            <w:r w:rsidR="009E45FC"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à</w:t>
            </w:r>
            <w:r w:rsidR="009E45FC" w:rsidRPr="00374B81">
              <w:rPr>
                <w:rFonts w:ascii="Arial" w:hAnsi="Arial" w:cs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9E45FC"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="009E45FC"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9E45FC"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 w:rsidR="009E45FC" w:rsidRPr="00374B81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 w:rsidR="009E45FC"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ut</w:t>
            </w:r>
            <w:r w:rsidR="009E45FC" w:rsidRPr="00374B81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="009E45FC"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="009E45FC" w:rsidRPr="00374B81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 w:rsidR="009E45FC"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69600E">
              <w:rPr>
                <w:rStyle w:val="Rimandonotaapidipagina"/>
                <w:rFonts w:ascii="Arial" w:hAnsi="Arial" w:cs="Arial"/>
                <w:b/>
                <w:bCs/>
                <w:sz w:val="20"/>
                <w:szCs w:val="20"/>
              </w:rPr>
              <w:footnoteReference w:id="12"/>
            </w:r>
          </w:p>
        </w:tc>
      </w:tr>
      <w:tr w:rsidR="009E45FC" w:rsidRPr="00374B81" w:rsidTr="008414BE">
        <w:trPr>
          <w:trHeight w:hRule="exact" w:val="442"/>
        </w:trPr>
        <w:tc>
          <w:tcPr>
            <w:tcW w:w="2433" w:type="pct"/>
            <w:gridSpan w:val="2"/>
          </w:tcPr>
          <w:p w:rsidR="009E45FC" w:rsidRPr="00374B81" w:rsidRDefault="009E45FC" w:rsidP="009E45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pct"/>
          </w:tcPr>
          <w:p w:rsidR="009E45FC" w:rsidRPr="00374B81" w:rsidRDefault="009E45FC" w:rsidP="009E45FC">
            <w:pPr>
              <w:kinsoku w:val="0"/>
              <w:overflowPunct w:val="0"/>
              <w:spacing w:before="5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:rsidR="009E45FC" w:rsidRPr="00374B81" w:rsidRDefault="009E45FC" w:rsidP="009E45FC">
            <w:pPr>
              <w:tabs>
                <w:tab w:val="left" w:pos="496"/>
              </w:tabs>
              <w:kinsoku w:val="0"/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i/>
                <w:iCs/>
                <w:w w:val="99"/>
                <w:sz w:val="20"/>
                <w:szCs w:val="20"/>
                <w:u w:val="single"/>
              </w:rPr>
              <w:t xml:space="preserve"> 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ab/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/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</w:p>
        </w:tc>
      </w:tr>
      <w:tr w:rsidR="009E45FC" w:rsidRPr="00374B81" w:rsidTr="008414BE">
        <w:trPr>
          <w:trHeight w:hRule="exact" w:val="426"/>
        </w:trPr>
        <w:tc>
          <w:tcPr>
            <w:tcW w:w="2433" w:type="pct"/>
            <w:gridSpan w:val="2"/>
          </w:tcPr>
          <w:p w:rsidR="009E45FC" w:rsidRPr="00374B81" w:rsidRDefault="009E45FC" w:rsidP="009E45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pct"/>
          </w:tcPr>
          <w:p w:rsidR="009E45FC" w:rsidRPr="00374B81" w:rsidRDefault="009E45FC" w:rsidP="009E45FC">
            <w:pPr>
              <w:kinsoku w:val="0"/>
              <w:overflowPunct w:val="0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:rsidR="009E45FC" w:rsidRPr="00374B81" w:rsidRDefault="009E45FC" w:rsidP="009E45FC">
            <w:pPr>
              <w:tabs>
                <w:tab w:val="left" w:pos="496"/>
              </w:tabs>
              <w:kinsoku w:val="0"/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i/>
                <w:iCs/>
                <w:w w:val="99"/>
                <w:sz w:val="20"/>
                <w:szCs w:val="20"/>
                <w:u w:val="single"/>
              </w:rPr>
              <w:t xml:space="preserve"> 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ab/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/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</w:p>
        </w:tc>
      </w:tr>
      <w:tr w:rsidR="009E45FC" w:rsidRPr="00374B81" w:rsidTr="008414BE">
        <w:trPr>
          <w:trHeight w:hRule="exact" w:val="426"/>
        </w:trPr>
        <w:tc>
          <w:tcPr>
            <w:tcW w:w="2433" w:type="pct"/>
            <w:gridSpan w:val="2"/>
          </w:tcPr>
          <w:p w:rsidR="009E45FC" w:rsidRPr="00374B81" w:rsidRDefault="009E45FC" w:rsidP="009E45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pct"/>
          </w:tcPr>
          <w:p w:rsidR="009E45FC" w:rsidRPr="00374B81" w:rsidRDefault="009E45FC" w:rsidP="009E45FC">
            <w:pPr>
              <w:kinsoku w:val="0"/>
              <w:overflowPunct w:val="0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:rsidR="009E45FC" w:rsidRPr="00374B81" w:rsidRDefault="009E45FC" w:rsidP="009E45FC">
            <w:pPr>
              <w:tabs>
                <w:tab w:val="left" w:pos="496"/>
              </w:tabs>
              <w:kinsoku w:val="0"/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i/>
                <w:iCs/>
                <w:w w:val="99"/>
                <w:sz w:val="20"/>
                <w:szCs w:val="20"/>
                <w:u w:val="single"/>
              </w:rPr>
              <w:t xml:space="preserve"> 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ab/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/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</w:p>
        </w:tc>
      </w:tr>
      <w:tr w:rsidR="009E45FC" w:rsidRPr="00374B81" w:rsidTr="008414BE">
        <w:trPr>
          <w:trHeight w:hRule="exact" w:val="426"/>
        </w:trPr>
        <w:tc>
          <w:tcPr>
            <w:tcW w:w="2433" w:type="pct"/>
            <w:gridSpan w:val="2"/>
          </w:tcPr>
          <w:p w:rsidR="009E45FC" w:rsidRPr="00374B81" w:rsidRDefault="009E45FC" w:rsidP="009E45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pct"/>
          </w:tcPr>
          <w:p w:rsidR="009E45FC" w:rsidRPr="00374B81" w:rsidRDefault="009E45FC" w:rsidP="009E45FC">
            <w:pPr>
              <w:kinsoku w:val="0"/>
              <w:overflowPunct w:val="0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:rsidR="009E45FC" w:rsidRPr="00374B81" w:rsidRDefault="009E45FC" w:rsidP="009E45FC">
            <w:pPr>
              <w:tabs>
                <w:tab w:val="left" w:pos="496"/>
              </w:tabs>
              <w:kinsoku w:val="0"/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i/>
                <w:iCs/>
                <w:w w:val="99"/>
                <w:sz w:val="20"/>
                <w:szCs w:val="20"/>
                <w:u w:val="single"/>
              </w:rPr>
              <w:t xml:space="preserve"> 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ab/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/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</w:p>
        </w:tc>
      </w:tr>
      <w:tr w:rsidR="009E45FC" w:rsidRPr="00374B81" w:rsidTr="008414BE">
        <w:trPr>
          <w:trHeight w:hRule="exact" w:val="426"/>
        </w:trPr>
        <w:tc>
          <w:tcPr>
            <w:tcW w:w="2433" w:type="pct"/>
            <w:gridSpan w:val="2"/>
          </w:tcPr>
          <w:p w:rsidR="009E45FC" w:rsidRPr="00374B81" w:rsidRDefault="009E45FC" w:rsidP="009E45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pct"/>
          </w:tcPr>
          <w:p w:rsidR="009E45FC" w:rsidRPr="00374B81" w:rsidRDefault="009E45FC" w:rsidP="009E45FC">
            <w:pPr>
              <w:kinsoku w:val="0"/>
              <w:overflowPunct w:val="0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:rsidR="009E45FC" w:rsidRPr="00374B81" w:rsidRDefault="009E45FC" w:rsidP="009E45FC">
            <w:pPr>
              <w:tabs>
                <w:tab w:val="left" w:pos="496"/>
              </w:tabs>
              <w:kinsoku w:val="0"/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i/>
                <w:iCs/>
                <w:w w:val="99"/>
                <w:sz w:val="20"/>
                <w:szCs w:val="20"/>
                <w:u w:val="single"/>
              </w:rPr>
              <w:t xml:space="preserve"> 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ab/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/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</w:p>
        </w:tc>
      </w:tr>
      <w:tr w:rsidR="009E45FC" w:rsidRPr="00374B81" w:rsidTr="008414BE">
        <w:trPr>
          <w:trHeight w:hRule="exact" w:val="426"/>
        </w:trPr>
        <w:tc>
          <w:tcPr>
            <w:tcW w:w="2433" w:type="pct"/>
            <w:gridSpan w:val="2"/>
          </w:tcPr>
          <w:p w:rsidR="009E45FC" w:rsidRPr="00374B81" w:rsidRDefault="009E45FC" w:rsidP="009E45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pct"/>
          </w:tcPr>
          <w:p w:rsidR="009E45FC" w:rsidRPr="00374B81" w:rsidRDefault="009E45FC" w:rsidP="009E45FC">
            <w:pPr>
              <w:kinsoku w:val="0"/>
              <w:overflowPunct w:val="0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:rsidR="009E45FC" w:rsidRPr="00374B81" w:rsidRDefault="009E45FC" w:rsidP="009E45FC">
            <w:pPr>
              <w:tabs>
                <w:tab w:val="left" w:pos="496"/>
              </w:tabs>
              <w:kinsoku w:val="0"/>
              <w:overflowPunct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i/>
                <w:iCs/>
                <w:w w:val="99"/>
                <w:sz w:val="20"/>
                <w:szCs w:val="20"/>
                <w:u w:val="single"/>
              </w:rPr>
              <w:t xml:space="preserve"> 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ab/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t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/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Pr="00374B81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</w:p>
        </w:tc>
      </w:tr>
    </w:tbl>
    <w:p w:rsidR="009E45FC" w:rsidRDefault="009E45FC" w:rsidP="009E45FC">
      <w:pPr>
        <w:kinsoku w:val="0"/>
        <w:overflowPunct w:val="0"/>
        <w:spacing w:before="59"/>
        <w:ind w:left="588"/>
        <w:rPr>
          <w:rFonts w:ascii="Calibri" w:hAnsi="Calibri" w:cs="Calibri"/>
          <w:sz w:val="20"/>
          <w:szCs w:val="20"/>
        </w:rPr>
      </w:pPr>
    </w:p>
    <w:p w:rsidR="00927E7F" w:rsidRDefault="00927E7F" w:rsidP="009E45FC">
      <w:pPr>
        <w:kinsoku w:val="0"/>
        <w:overflowPunct w:val="0"/>
        <w:spacing w:before="59"/>
        <w:ind w:left="588"/>
        <w:rPr>
          <w:rFonts w:ascii="Calibri" w:hAnsi="Calibri" w:cs="Calibri"/>
          <w:sz w:val="20"/>
          <w:szCs w:val="20"/>
        </w:rPr>
      </w:pPr>
    </w:p>
    <w:p w:rsidR="00927E7F" w:rsidRDefault="00927E7F" w:rsidP="009E45FC">
      <w:pPr>
        <w:kinsoku w:val="0"/>
        <w:overflowPunct w:val="0"/>
        <w:spacing w:before="59"/>
        <w:ind w:left="588"/>
        <w:rPr>
          <w:rFonts w:ascii="Calibri" w:hAnsi="Calibri" w:cs="Calibri"/>
          <w:sz w:val="20"/>
          <w:szCs w:val="20"/>
        </w:rPr>
      </w:pPr>
    </w:p>
    <w:p w:rsidR="00927E7F" w:rsidRDefault="00927E7F" w:rsidP="009E45FC">
      <w:pPr>
        <w:kinsoku w:val="0"/>
        <w:overflowPunct w:val="0"/>
        <w:spacing w:before="59"/>
        <w:ind w:left="588"/>
        <w:rPr>
          <w:rFonts w:ascii="Calibri" w:hAnsi="Calibri" w:cs="Calibri"/>
          <w:sz w:val="20"/>
          <w:szCs w:val="20"/>
        </w:rPr>
      </w:pPr>
    </w:p>
    <w:p w:rsidR="00927E7F" w:rsidRPr="00DA2A92" w:rsidRDefault="00927E7F" w:rsidP="009E45FC">
      <w:pPr>
        <w:kinsoku w:val="0"/>
        <w:overflowPunct w:val="0"/>
        <w:spacing w:before="59"/>
        <w:ind w:left="588"/>
        <w:rPr>
          <w:rFonts w:ascii="Calibri" w:hAnsi="Calibri" w:cs="Calibri"/>
          <w:sz w:val="20"/>
          <w:szCs w:val="20"/>
        </w:rPr>
      </w:pPr>
    </w:p>
    <w:tbl>
      <w:tblPr>
        <w:tblW w:w="98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4"/>
        <w:gridCol w:w="1499"/>
        <w:gridCol w:w="2436"/>
        <w:gridCol w:w="3250"/>
      </w:tblGrid>
      <w:tr w:rsidR="009E45FC" w:rsidRPr="00374B81" w:rsidTr="002C1A9A">
        <w:trPr>
          <w:trHeight w:hRule="exact" w:val="295"/>
          <w:tblHeader/>
        </w:trPr>
        <w:tc>
          <w:tcPr>
            <w:tcW w:w="9781" w:type="dxa"/>
            <w:gridSpan w:val="4"/>
            <w:shd w:val="clear" w:color="auto" w:fill="F2F2F2" w:themeFill="background1" w:themeFillShade="F2"/>
          </w:tcPr>
          <w:p w:rsidR="009E45FC" w:rsidRPr="00374B81" w:rsidRDefault="009E45FC" w:rsidP="00073CEE">
            <w:pPr>
              <w:pStyle w:val="TableParagraph"/>
              <w:kinsoku w:val="0"/>
              <w:overflowPunct w:val="0"/>
              <w:spacing w:line="247" w:lineRule="exact"/>
              <w:ind w:left="27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lastRenderedPageBreak/>
              <w:t>S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ta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ze</w:t>
            </w:r>
            <w:r w:rsidRPr="00374B81">
              <w:rPr>
                <w:rFonts w:ascii="Arial" w:hAnsi="Arial" w:cs="Arial"/>
                <w:b/>
                <w:bCs/>
                <w:spacing w:val="-18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586A80" w:rsidRPr="00374B81">
              <w:rPr>
                <w:rStyle w:val="Rimandonotaapidipagina"/>
                <w:rFonts w:ascii="Arial" w:hAnsi="Arial" w:cs="Arial"/>
                <w:b/>
                <w:bCs/>
                <w:sz w:val="20"/>
                <w:szCs w:val="20"/>
              </w:rPr>
              <w:footnoteReference w:id="13"/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9E45FC" w:rsidRPr="00374B81" w:rsidTr="002C1A9A">
        <w:trPr>
          <w:trHeight w:val="176"/>
          <w:tblHeader/>
        </w:trPr>
        <w:tc>
          <w:tcPr>
            <w:tcW w:w="2616" w:type="dxa"/>
            <w:shd w:val="clear" w:color="auto" w:fill="F2F2F2" w:themeFill="background1" w:themeFillShade="F2"/>
          </w:tcPr>
          <w:p w:rsidR="009E45FC" w:rsidRPr="00374B81" w:rsidRDefault="009E45FC" w:rsidP="00073CEE">
            <w:pPr>
              <w:pStyle w:val="TableParagraph"/>
              <w:kinsoku w:val="0"/>
              <w:overflowPunct w:val="0"/>
              <w:spacing w:before="16"/>
              <w:ind w:left="13"/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Sostanza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9E45FC" w:rsidRPr="00374B81" w:rsidRDefault="009E45FC" w:rsidP="00870F4B">
            <w:pPr>
              <w:pStyle w:val="TableParagraph"/>
              <w:kinsoku w:val="0"/>
              <w:overflowPunct w:val="0"/>
              <w:spacing w:before="13" w:line="170" w:lineRule="exact"/>
              <w:ind w:left="84" w:right="79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Rilevabilità nello scarico</w:t>
            </w:r>
          </w:p>
        </w:tc>
        <w:tc>
          <w:tcPr>
            <w:tcW w:w="2429" w:type="dxa"/>
            <w:shd w:val="clear" w:color="auto" w:fill="F2F2F2" w:themeFill="background1" w:themeFillShade="F2"/>
          </w:tcPr>
          <w:p w:rsidR="009E45FC" w:rsidRPr="00374B81" w:rsidRDefault="00EA6FEB" w:rsidP="00D15A7F">
            <w:pPr>
              <w:pStyle w:val="TableParagraph"/>
              <w:kinsoku w:val="0"/>
              <w:overflowPunct w:val="0"/>
              <w:spacing w:before="16"/>
              <w:ind w:left="13"/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N°</w:t>
            </w:r>
            <w:r w:rsidRPr="00374B81">
              <w:rPr>
                <w:rStyle w:val="Rimandonotaapidipagina"/>
                <w:rFonts w:ascii="Arial" w:hAnsi="Arial" w:cs="Arial"/>
                <w:b/>
                <w:bCs/>
                <w:spacing w:val="-1"/>
                <w:sz w:val="20"/>
                <w:szCs w:val="20"/>
              </w:rPr>
              <w:footnoteReference w:id="14"/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scarico</w:t>
            </w:r>
          </w:p>
        </w:tc>
        <w:tc>
          <w:tcPr>
            <w:tcW w:w="3241" w:type="dxa"/>
            <w:shd w:val="clear" w:color="auto" w:fill="F2F2F2" w:themeFill="background1" w:themeFillShade="F2"/>
          </w:tcPr>
          <w:p w:rsidR="009E45FC" w:rsidRPr="00374B81" w:rsidRDefault="009E45FC" w:rsidP="00073CEE">
            <w:pPr>
              <w:pStyle w:val="TableParagraph"/>
              <w:kinsoku w:val="0"/>
              <w:overflowPunct w:val="0"/>
              <w:spacing w:before="16"/>
              <w:ind w:right="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Pr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374B81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ie</w:t>
            </w:r>
            <w:r w:rsidRPr="00374B81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n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z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</w:tr>
      <w:tr w:rsidR="009E45FC" w:rsidRPr="00374B81" w:rsidTr="008414BE">
        <w:trPr>
          <w:trHeight w:hRule="exact" w:val="477"/>
        </w:trPr>
        <w:tc>
          <w:tcPr>
            <w:tcW w:w="2616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9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1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5FC" w:rsidRPr="00374B81" w:rsidTr="008414BE">
        <w:trPr>
          <w:trHeight w:hRule="exact" w:val="463"/>
        </w:trPr>
        <w:tc>
          <w:tcPr>
            <w:tcW w:w="2616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9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1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5FC" w:rsidRPr="00374B81" w:rsidTr="008414BE">
        <w:trPr>
          <w:trHeight w:val="176"/>
        </w:trPr>
        <w:tc>
          <w:tcPr>
            <w:tcW w:w="2616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9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1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5FC" w:rsidRPr="00374B81" w:rsidTr="008414BE">
        <w:trPr>
          <w:trHeight w:hRule="exact" w:val="463"/>
        </w:trPr>
        <w:tc>
          <w:tcPr>
            <w:tcW w:w="2616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9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1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5FC" w:rsidRPr="00374B81" w:rsidTr="008414BE">
        <w:trPr>
          <w:trHeight w:hRule="exact" w:val="463"/>
        </w:trPr>
        <w:tc>
          <w:tcPr>
            <w:tcW w:w="2616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9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1" w:type="dxa"/>
          </w:tcPr>
          <w:p w:rsidR="009E45FC" w:rsidRPr="00374B81" w:rsidRDefault="009E45FC" w:rsidP="00073C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397C" w:rsidRDefault="00ED397C" w:rsidP="00ED397C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B71C8D" w:rsidRPr="00DA2A92" w:rsidRDefault="00B71C8D" w:rsidP="00ED397C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056CD2" w:rsidRPr="00DA2A92" w:rsidRDefault="00056CD2" w:rsidP="00ED397C">
      <w:pPr>
        <w:kinsoku w:val="0"/>
        <w:overflowPunct w:val="0"/>
        <w:spacing w:before="10" w:line="100" w:lineRule="exact"/>
        <w:rPr>
          <w:sz w:val="10"/>
          <w:szCs w:val="10"/>
        </w:rPr>
      </w:pPr>
    </w:p>
    <w:tbl>
      <w:tblPr>
        <w:tblW w:w="98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7"/>
        <w:gridCol w:w="2338"/>
        <w:gridCol w:w="1601"/>
        <w:gridCol w:w="1923"/>
      </w:tblGrid>
      <w:tr w:rsidR="00056CD2" w:rsidRPr="00374B81" w:rsidTr="002C1A9A">
        <w:trPr>
          <w:trHeight w:val="168"/>
        </w:trPr>
        <w:tc>
          <w:tcPr>
            <w:tcW w:w="9841" w:type="dxa"/>
            <w:gridSpan w:val="4"/>
            <w:shd w:val="clear" w:color="auto" w:fill="F2F2F2" w:themeFill="background1" w:themeFillShade="F2"/>
          </w:tcPr>
          <w:p w:rsidR="00056CD2" w:rsidRPr="00374B81" w:rsidRDefault="00056CD2" w:rsidP="00402693">
            <w:pPr>
              <w:pStyle w:val="TableParagraph"/>
              <w:kinsoku w:val="0"/>
              <w:overflowPunct w:val="0"/>
              <w:spacing w:line="247" w:lineRule="exact"/>
              <w:ind w:left="27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produ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tt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iv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="00586A80" w:rsidRPr="002C1A9A">
              <w:rPr>
                <w:rStyle w:val="Rimandonotaapidipagina"/>
                <w:rFonts w:ascii="Arial" w:hAnsi="Arial" w:cs="Arial"/>
                <w:b/>
                <w:bCs/>
                <w:spacing w:val="1"/>
                <w:sz w:val="16"/>
                <w:szCs w:val="16"/>
              </w:rPr>
              <w:footnoteReference w:id="15"/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7E62FE" w:rsidRPr="00374B81" w:rsidTr="002C1A9A">
        <w:trPr>
          <w:trHeight w:val="168"/>
        </w:trPr>
        <w:tc>
          <w:tcPr>
            <w:tcW w:w="3960" w:type="dxa"/>
            <w:shd w:val="clear" w:color="auto" w:fill="F2F2F2" w:themeFill="background1" w:themeFillShade="F2"/>
          </w:tcPr>
          <w:p w:rsidR="007E62FE" w:rsidRPr="00374B81" w:rsidRDefault="007E62FE" w:rsidP="00402693">
            <w:pPr>
              <w:pStyle w:val="TableParagraph"/>
              <w:kinsoku w:val="0"/>
              <w:overflowPunct w:val="0"/>
              <w:spacing w:before="15"/>
              <w:ind w:left="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icl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 w:rsidRPr="00374B81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utt</w:t>
            </w:r>
            <w:r w:rsidRPr="00374B81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2346" w:type="dxa"/>
            <w:shd w:val="clear" w:color="auto" w:fill="F2F2F2" w:themeFill="background1" w:themeFillShade="F2"/>
          </w:tcPr>
          <w:p w:rsidR="007E62FE" w:rsidRPr="00374B81" w:rsidRDefault="007E62FE" w:rsidP="00402693">
            <w:pPr>
              <w:pStyle w:val="TableParagraph"/>
              <w:kinsoku w:val="0"/>
              <w:overflowPunct w:val="0"/>
              <w:spacing w:before="15"/>
              <w:ind w:left="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Sost</w:t>
            </w:r>
            <w:r w:rsidRPr="00374B81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a</w:t>
            </w:r>
            <w:r w:rsidRPr="00374B8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nz</w:t>
            </w: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a scaricata per unità di prodotto</w:t>
            </w:r>
          </w:p>
        </w:tc>
        <w:tc>
          <w:tcPr>
            <w:tcW w:w="1606" w:type="dxa"/>
            <w:shd w:val="clear" w:color="auto" w:fill="F2F2F2" w:themeFill="background1" w:themeFillShade="F2"/>
          </w:tcPr>
          <w:p w:rsidR="007E62FE" w:rsidRPr="00374B81" w:rsidRDefault="007E62FE" w:rsidP="00402693">
            <w:pPr>
              <w:pStyle w:val="TableParagraph"/>
              <w:kinsoku w:val="0"/>
              <w:overflowPunct w:val="0"/>
              <w:spacing w:before="15"/>
              <w:ind w:left="5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Media mensile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:rsidR="007E62FE" w:rsidRPr="00374B81" w:rsidRDefault="007E62FE" w:rsidP="00402693">
            <w:pPr>
              <w:pStyle w:val="TableParagraph"/>
              <w:kinsoku w:val="0"/>
              <w:overflowPunct w:val="0"/>
              <w:spacing w:before="15"/>
              <w:ind w:left="5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bCs/>
                <w:sz w:val="20"/>
                <w:szCs w:val="20"/>
              </w:rPr>
              <w:t>Media giorno</w:t>
            </w:r>
          </w:p>
        </w:tc>
      </w:tr>
      <w:tr w:rsidR="00586A80" w:rsidRPr="00374B81" w:rsidTr="008414BE">
        <w:trPr>
          <w:trHeight w:hRule="exact" w:val="801"/>
        </w:trPr>
        <w:tc>
          <w:tcPr>
            <w:tcW w:w="3960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7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A80" w:rsidRPr="00374B81" w:rsidTr="008414BE">
        <w:trPr>
          <w:trHeight w:hRule="exact" w:val="778"/>
        </w:trPr>
        <w:tc>
          <w:tcPr>
            <w:tcW w:w="3960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7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A80" w:rsidRPr="00374B81" w:rsidTr="008414BE">
        <w:trPr>
          <w:trHeight w:hRule="exact" w:val="778"/>
        </w:trPr>
        <w:tc>
          <w:tcPr>
            <w:tcW w:w="3960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7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A80" w:rsidRPr="00374B81" w:rsidTr="008414BE">
        <w:trPr>
          <w:trHeight w:hRule="exact" w:val="778"/>
        </w:trPr>
        <w:tc>
          <w:tcPr>
            <w:tcW w:w="3960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7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A80" w:rsidRPr="00374B81" w:rsidTr="008414BE">
        <w:trPr>
          <w:trHeight w:hRule="exact" w:val="778"/>
        </w:trPr>
        <w:tc>
          <w:tcPr>
            <w:tcW w:w="3960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7" w:type="dxa"/>
          </w:tcPr>
          <w:p w:rsidR="00586A80" w:rsidRPr="00374B81" w:rsidRDefault="00586A80" w:rsidP="007E6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6CD2" w:rsidRPr="00DA2A92" w:rsidRDefault="00056CD2" w:rsidP="00ED397C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056CD2" w:rsidRPr="00DA2A92" w:rsidRDefault="00056CD2" w:rsidP="00ED397C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2B24A4" w:rsidRPr="00DA2A92" w:rsidRDefault="002B24A4" w:rsidP="00ED397C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2B24A4" w:rsidRPr="00DA2A92" w:rsidRDefault="002B24A4" w:rsidP="00ED397C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2B24A4" w:rsidRPr="00DA2A92" w:rsidRDefault="002B24A4" w:rsidP="00ED397C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FC0E98" w:rsidRPr="00DA2A92" w:rsidRDefault="00FC0E98" w:rsidP="00ED397C">
      <w:pPr>
        <w:kinsoku w:val="0"/>
        <w:overflowPunct w:val="0"/>
        <w:spacing w:before="10" w:line="100" w:lineRule="exact"/>
        <w:rPr>
          <w:sz w:val="10"/>
          <w:szCs w:val="10"/>
        </w:rPr>
        <w:sectPr w:rsidR="00FC0E98" w:rsidRPr="00DA2A92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CD18D8" w:rsidRPr="00374B81" w:rsidRDefault="00CD18D8" w:rsidP="00515034">
      <w:pPr>
        <w:pStyle w:val="Paragrafoelenco"/>
        <w:numPr>
          <w:ilvl w:val="0"/>
          <w:numId w:val="13"/>
        </w:numPr>
        <w:kinsoku w:val="0"/>
        <w:overflowPunct w:val="0"/>
        <w:spacing w:line="360" w:lineRule="auto"/>
        <w:rPr>
          <w:rFonts w:ascii="Arial" w:hAnsi="Arial" w:cs="Arial"/>
          <w:b/>
          <w:spacing w:val="-1"/>
          <w:sz w:val="20"/>
          <w:szCs w:val="20"/>
        </w:rPr>
      </w:pPr>
      <w:r w:rsidRPr="00374B81">
        <w:rPr>
          <w:rFonts w:ascii="Arial" w:hAnsi="Arial" w:cs="Arial"/>
          <w:b/>
          <w:spacing w:val="-1"/>
          <w:sz w:val="20"/>
          <w:szCs w:val="20"/>
        </w:rPr>
        <w:lastRenderedPageBreak/>
        <w:t>SCHEDE TECNICHE SCARICHI</w:t>
      </w:r>
    </w:p>
    <w:p w:rsidR="00AE24B2" w:rsidRPr="00374B81" w:rsidRDefault="00AE24B2" w:rsidP="00515034">
      <w:pPr>
        <w:pStyle w:val="Paragrafoelenco"/>
        <w:numPr>
          <w:ilvl w:val="1"/>
          <w:numId w:val="13"/>
        </w:numPr>
        <w:kinsoku w:val="0"/>
        <w:overflowPunct w:val="0"/>
        <w:spacing w:line="360" w:lineRule="auto"/>
        <w:rPr>
          <w:rFonts w:ascii="Arial" w:hAnsi="Arial" w:cs="Arial"/>
          <w:b/>
          <w:sz w:val="20"/>
          <w:szCs w:val="20"/>
        </w:rPr>
      </w:pPr>
      <w:r w:rsidRPr="00374B81">
        <w:rPr>
          <w:rFonts w:ascii="Arial" w:hAnsi="Arial" w:cs="Arial"/>
          <w:b/>
          <w:spacing w:val="-1"/>
          <w:sz w:val="20"/>
          <w:szCs w:val="20"/>
        </w:rPr>
        <w:t>SCHEDA 1 P</w:t>
      </w:r>
      <w:r w:rsidRPr="00374B81">
        <w:rPr>
          <w:rFonts w:ascii="Arial" w:hAnsi="Arial" w:cs="Arial"/>
          <w:b/>
          <w:sz w:val="20"/>
          <w:szCs w:val="20"/>
        </w:rPr>
        <w:t>U</w:t>
      </w:r>
      <w:r w:rsidRPr="00374B81">
        <w:rPr>
          <w:rFonts w:ascii="Arial" w:hAnsi="Arial" w:cs="Arial"/>
          <w:b/>
          <w:spacing w:val="-2"/>
          <w:sz w:val="20"/>
          <w:szCs w:val="20"/>
        </w:rPr>
        <w:t>N</w:t>
      </w:r>
      <w:r w:rsidRPr="00374B81">
        <w:rPr>
          <w:rFonts w:ascii="Arial" w:hAnsi="Arial" w:cs="Arial"/>
          <w:b/>
          <w:spacing w:val="1"/>
          <w:sz w:val="20"/>
          <w:szCs w:val="20"/>
        </w:rPr>
        <w:t>T</w:t>
      </w:r>
      <w:r w:rsidRPr="00374B81">
        <w:rPr>
          <w:rFonts w:ascii="Arial" w:hAnsi="Arial" w:cs="Arial"/>
          <w:b/>
          <w:sz w:val="20"/>
          <w:szCs w:val="20"/>
        </w:rPr>
        <w:t>O</w:t>
      </w:r>
      <w:r w:rsidRPr="00374B8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374B81">
        <w:rPr>
          <w:rFonts w:ascii="Arial" w:hAnsi="Arial" w:cs="Arial"/>
          <w:b/>
          <w:sz w:val="20"/>
          <w:szCs w:val="20"/>
        </w:rPr>
        <w:t>DI</w:t>
      </w:r>
      <w:r w:rsidRPr="00374B8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374B81">
        <w:rPr>
          <w:rFonts w:ascii="Arial" w:hAnsi="Arial" w:cs="Arial"/>
          <w:b/>
          <w:spacing w:val="-2"/>
          <w:sz w:val="20"/>
          <w:szCs w:val="20"/>
        </w:rPr>
        <w:t>S</w:t>
      </w:r>
      <w:r w:rsidRPr="00374B81">
        <w:rPr>
          <w:rFonts w:ascii="Arial" w:hAnsi="Arial" w:cs="Arial"/>
          <w:b/>
          <w:spacing w:val="-3"/>
          <w:sz w:val="20"/>
          <w:szCs w:val="20"/>
        </w:rPr>
        <w:t>C</w:t>
      </w:r>
      <w:r w:rsidRPr="00374B81">
        <w:rPr>
          <w:rFonts w:ascii="Arial" w:hAnsi="Arial" w:cs="Arial"/>
          <w:b/>
          <w:sz w:val="20"/>
          <w:szCs w:val="20"/>
        </w:rPr>
        <w:t>ARI</w:t>
      </w:r>
      <w:r w:rsidRPr="00374B81">
        <w:rPr>
          <w:rFonts w:ascii="Arial" w:hAnsi="Arial" w:cs="Arial"/>
          <w:b/>
          <w:spacing w:val="-3"/>
          <w:sz w:val="20"/>
          <w:szCs w:val="20"/>
        </w:rPr>
        <w:t>C</w:t>
      </w:r>
      <w:r w:rsidRPr="00374B81">
        <w:rPr>
          <w:rFonts w:ascii="Arial" w:hAnsi="Arial" w:cs="Arial"/>
          <w:b/>
          <w:sz w:val="20"/>
          <w:szCs w:val="20"/>
        </w:rPr>
        <w:t>O-ACQUE INDUSTRIALI</w:t>
      </w:r>
      <w:r w:rsidRPr="00374B81">
        <w:rPr>
          <w:rStyle w:val="Rimandonotaapidipagina"/>
          <w:rFonts w:ascii="Arial" w:hAnsi="Arial" w:cs="Arial"/>
          <w:b/>
          <w:sz w:val="20"/>
          <w:szCs w:val="20"/>
        </w:rPr>
        <w:footnoteReference w:id="16"/>
      </w:r>
    </w:p>
    <w:p w:rsidR="00AE24B2" w:rsidRPr="00DA2A92" w:rsidRDefault="00AE24B2" w:rsidP="00AE24B2">
      <w:pPr>
        <w:kinsoku w:val="0"/>
        <w:overflowPunct w:val="0"/>
        <w:spacing w:line="360" w:lineRule="auto"/>
        <w:jc w:val="center"/>
        <w:rPr>
          <w:b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3606"/>
        <w:gridCol w:w="6203"/>
      </w:tblGrid>
      <w:tr w:rsidR="00AE24B2" w:rsidRPr="00374B81" w:rsidTr="002C1A9A">
        <w:tc>
          <w:tcPr>
            <w:tcW w:w="3539" w:type="dxa"/>
            <w:shd w:val="clear" w:color="auto" w:fill="F2F2F2" w:themeFill="background1" w:themeFillShade="F2"/>
          </w:tcPr>
          <w:p w:rsidR="00AE24B2" w:rsidRPr="00374B81" w:rsidRDefault="00AE24B2" w:rsidP="00B93A95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pacing w:val="-1"/>
                <w:sz w:val="20"/>
                <w:szCs w:val="20"/>
              </w:rPr>
              <w:t>Denominazione punto di scarico</w:t>
            </w:r>
            <w:r w:rsidRPr="00374B81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089" w:type="dxa"/>
          </w:tcPr>
          <w:p w:rsidR="00AE24B2" w:rsidRPr="00374B81" w:rsidRDefault="00AE24B2" w:rsidP="00B93A95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24B2" w:rsidRPr="00374B81" w:rsidTr="002C1A9A">
        <w:tc>
          <w:tcPr>
            <w:tcW w:w="3539" w:type="dxa"/>
            <w:shd w:val="clear" w:color="auto" w:fill="F2F2F2" w:themeFill="background1" w:themeFillShade="F2"/>
          </w:tcPr>
          <w:p w:rsidR="00AE24B2" w:rsidRPr="00374B81" w:rsidRDefault="00AE24B2" w:rsidP="00B93A95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pacing w:val="-1"/>
                <w:sz w:val="20"/>
                <w:szCs w:val="20"/>
              </w:rPr>
              <w:t>Tipologia</w:t>
            </w:r>
            <w:r w:rsidRPr="00374B81">
              <w:rPr>
                <w:rStyle w:val="Rimandonotaapidipagina"/>
                <w:rFonts w:ascii="Arial" w:hAnsi="Arial" w:cs="Arial"/>
                <w:b/>
                <w:spacing w:val="-1"/>
                <w:sz w:val="20"/>
                <w:szCs w:val="20"/>
              </w:rPr>
              <w:footnoteReference w:id="17"/>
            </w:r>
            <w:r w:rsidRPr="00374B8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</w:p>
        </w:tc>
        <w:tc>
          <w:tcPr>
            <w:tcW w:w="6089" w:type="dxa"/>
          </w:tcPr>
          <w:p w:rsidR="00AE24B2" w:rsidRPr="00374B81" w:rsidRDefault="00AE24B2" w:rsidP="00B93A95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801DB" w:rsidRPr="00DA2A92" w:rsidRDefault="00A801DB"/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1895"/>
        <w:gridCol w:w="1870"/>
        <w:gridCol w:w="994"/>
        <w:gridCol w:w="1789"/>
        <w:gridCol w:w="1479"/>
        <w:gridCol w:w="1782"/>
      </w:tblGrid>
      <w:tr w:rsidR="00A801DB" w:rsidRPr="00374B81" w:rsidTr="002C1A9A">
        <w:trPr>
          <w:trHeight w:val="435"/>
        </w:trPr>
        <w:tc>
          <w:tcPr>
            <w:tcW w:w="7882" w:type="dxa"/>
            <w:gridSpan w:val="5"/>
            <w:shd w:val="clear" w:color="auto" w:fill="F2F2F2" w:themeFill="background1" w:themeFillShade="F2"/>
          </w:tcPr>
          <w:p w:rsidR="00A801DB" w:rsidRPr="00374B81" w:rsidRDefault="00A801DB" w:rsidP="00A801DB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pacing w:val="-1"/>
                <w:sz w:val="20"/>
                <w:szCs w:val="20"/>
              </w:rPr>
              <w:t>Dati catastali scarico</w:t>
            </w:r>
          </w:p>
        </w:tc>
        <w:tc>
          <w:tcPr>
            <w:tcW w:w="1750" w:type="dxa"/>
            <w:shd w:val="clear" w:color="auto" w:fill="F2F2F2" w:themeFill="background1" w:themeFillShade="F2"/>
          </w:tcPr>
          <w:p w:rsidR="00A801DB" w:rsidRPr="00374B81" w:rsidRDefault="00A801DB" w:rsidP="00B93A95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</w:tr>
      <w:tr w:rsidR="006E76DC" w:rsidRPr="00374B81" w:rsidTr="008414BE">
        <w:trPr>
          <w:trHeight w:val="480"/>
        </w:trPr>
        <w:tc>
          <w:tcPr>
            <w:tcW w:w="1861" w:type="dxa"/>
            <w:shd w:val="clear" w:color="auto" w:fill="F2F2F2" w:themeFill="background1" w:themeFillShade="F2"/>
            <w:vAlign w:val="center"/>
          </w:tcPr>
          <w:p w:rsidR="00CA6C6F" w:rsidRPr="00374B81" w:rsidRDefault="00CA6C6F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Sigla</w:t>
            </w:r>
          </w:p>
          <w:p w:rsidR="00CA6C6F" w:rsidRPr="00374B81" w:rsidRDefault="00CA6C6F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punto di allaccio alla fognatura</w:t>
            </w:r>
          </w:p>
          <w:p w:rsidR="006E76DC" w:rsidRPr="00374B81" w:rsidRDefault="006E76DC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E76DC" w:rsidRPr="00374B81" w:rsidRDefault="006E76DC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6" w:type="dxa"/>
            <w:shd w:val="clear" w:color="auto" w:fill="F2F2F2" w:themeFill="background1" w:themeFillShade="F2"/>
            <w:vAlign w:val="center"/>
          </w:tcPr>
          <w:p w:rsidR="00CA6C6F" w:rsidRPr="00374B81" w:rsidRDefault="00CA6C6F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Sigla</w:t>
            </w:r>
          </w:p>
          <w:p w:rsidR="00CA6C6F" w:rsidRPr="00374B81" w:rsidRDefault="00CA6C6F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pozzetto di campionamento</w:t>
            </w:r>
          </w:p>
        </w:tc>
        <w:tc>
          <w:tcPr>
            <w:tcW w:w="976" w:type="dxa"/>
            <w:shd w:val="clear" w:color="auto" w:fill="F2F2F2" w:themeFill="background1" w:themeFillShade="F2"/>
            <w:vAlign w:val="center"/>
          </w:tcPr>
          <w:p w:rsidR="00CA6C6F" w:rsidRPr="00374B81" w:rsidRDefault="00F447E4" w:rsidP="00B04EA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Foglio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CA6C6F" w:rsidRPr="00374B81" w:rsidRDefault="00F447E4" w:rsidP="00B04EA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Particella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CA6C6F" w:rsidRPr="00374B81" w:rsidRDefault="00CA6C6F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Coordinate UTM</w:t>
            </w:r>
          </w:p>
          <w:p w:rsidR="00CA6C6F" w:rsidRPr="00374B81" w:rsidRDefault="00CA6C6F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Punto di allaccio alla fognatura</w:t>
            </w:r>
          </w:p>
        </w:tc>
        <w:tc>
          <w:tcPr>
            <w:tcW w:w="1750" w:type="dxa"/>
            <w:shd w:val="clear" w:color="auto" w:fill="F2F2F2" w:themeFill="background1" w:themeFillShade="F2"/>
            <w:vAlign w:val="center"/>
          </w:tcPr>
          <w:p w:rsidR="00CA6C6F" w:rsidRPr="00374B81" w:rsidRDefault="00CA6C6F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Coordinate UTM</w:t>
            </w:r>
          </w:p>
          <w:p w:rsidR="00CA6C6F" w:rsidRPr="00374B81" w:rsidRDefault="00CA6C6F" w:rsidP="00B04E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Pozzetto di campionamento</w:t>
            </w:r>
          </w:p>
        </w:tc>
      </w:tr>
      <w:tr w:rsidR="006E76DC" w:rsidRPr="00374B81" w:rsidTr="008414BE">
        <w:trPr>
          <w:trHeight w:val="435"/>
        </w:trPr>
        <w:tc>
          <w:tcPr>
            <w:tcW w:w="1861" w:type="dxa"/>
          </w:tcPr>
          <w:p w:rsidR="00CA6C6F" w:rsidRPr="00374B81" w:rsidRDefault="00CA6C6F" w:rsidP="00B93A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6" w:type="dxa"/>
          </w:tcPr>
          <w:p w:rsidR="00CA6C6F" w:rsidRPr="00374B81" w:rsidRDefault="00CA6C6F" w:rsidP="00B93A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6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76DC" w:rsidRPr="00374B81" w:rsidTr="008414BE">
        <w:trPr>
          <w:trHeight w:val="451"/>
        </w:trPr>
        <w:tc>
          <w:tcPr>
            <w:tcW w:w="1861" w:type="dxa"/>
          </w:tcPr>
          <w:p w:rsidR="00CA6C6F" w:rsidRPr="00374B81" w:rsidRDefault="00CA6C6F" w:rsidP="00B93A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6" w:type="dxa"/>
          </w:tcPr>
          <w:p w:rsidR="00CA6C6F" w:rsidRPr="00374B81" w:rsidRDefault="00CA6C6F" w:rsidP="00B93A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6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76DC" w:rsidRPr="00374B81" w:rsidTr="008414BE">
        <w:trPr>
          <w:trHeight w:val="435"/>
        </w:trPr>
        <w:tc>
          <w:tcPr>
            <w:tcW w:w="1861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6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6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A6C6F" w:rsidRPr="00374B81" w:rsidRDefault="00CA6C6F" w:rsidP="00B93A9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E24B2" w:rsidRPr="00DA2A92" w:rsidRDefault="00AE24B2" w:rsidP="003A76A8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3317"/>
        <w:gridCol w:w="1444"/>
        <w:gridCol w:w="1445"/>
        <w:gridCol w:w="3603"/>
      </w:tblGrid>
      <w:tr w:rsidR="00AE24B2" w:rsidRPr="00DA2A92" w:rsidTr="00174F39">
        <w:tc>
          <w:tcPr>
            <w:tcW w:w="9628" w:type="dxa"/>
            <w:gridSpan w:val="4"/>
            <w:shd w:val="clear" w:color="auto" w:fill="D9D9D9" w:themeFill="background1" w:themeFillShade="D9"/>
          </w:tcPr>
          <w:p w:rsidR="00AE24B2" w:rsidRPr="00374B81" w:rsidRDefault="00AE24B2" w:rsidP="002C1A9A">
            <w:pPr>
              <w:shd w:val="clear" w:color="auto" w:fill="F2F2F2" w:themeFill="background1" w:themeFillShade="F2"/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Frequenza scarico</w:t>
            </w:r>
          </w:p>
        </w:tc>
      </w:tr>
      <w:tr w:rsidR="00AE24B2" w:rsidRPr="00DA2A92" w:rsidTr="00174F39">
        <w:tc>
          <w:tcPr>
            <w:tcW w:w="4673" w:type="dxa"/>
            <w:gridSpan w:val="2"/>
            <w:vAlign w:val="center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sz w:val="20"/>
                <w:szCs w:val="20"/>
                <w:lang w:val="de-DE"/>
              </w:rPr>
            </w:pPr>
            <w:r w:rsidRPr="00DA2A92">
              <w:rPr>
                <w:sz w:val="32"/>
                <w:szCs w:val="32"/>
              </w:rPr>
              <w:t>□</w:t>
            </w:r>
            <w:r w:rsidRPr="00DA2A9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sz w:val="20"/>
                <w:szCs w:val="20"/>
              </w:rPr>
              <w:t>Continuo</w:t>
            </w:r>
          </w:p>
        </w:tc>
        <w:tc>
          <w:tcPr>
            <w:tcW w:w="4955" w:type="dxa"/>
            <w:gridSpan w:val="2"/>
            <w:vAlign w:val="center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DA2A92">
              <w:rPr>
                <w:sz w:val="32"/>
                <w:szCs w:val="32"/>
              </w:rPr>
              <w:t>□</w:t>
            </w:r>
            <w:r w:rsidRPr="00DA2A9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74B81">
              <w:rPr>
                <w:rFonts w:ascii="Arial" w:hAnsi="Arial" w:cs="Arial"/>
                <w:sz w:val="20"/>
                <w:szCs w:val="20"/>
              </w:rPr>
              <w:t>Discontinuo</w:t>
            </w:r>
          </w:p>
        </w:tc>
      </w:tr>
      <w:tr w:rsidR="00AE24B2" w:rsidRPr="00DA2A92" w:rsidTr="00174F39">
        <w:tc>
          <w:tcPr>
            <w:tcW w:w="3256" w:type="dxa"/>
            <w:shd w:val="clear" w:color="auto" w:fill="F2F2F2" w:themeFill="background1" w:themeFillShade="F2"/>
          </w:tcPr>
          <w:p w:rsidR="00AE24B2" w:rsidRPr="00B04EA0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4EA0">
              <w:rPr>
                <w:rFonts w:ascii="Arial" w:hAnsi="Arial" w:cs="Arial"/>
                <w:b/>
                <w:sz w:val="20"/>
                <w:szCs w:val="20"/>
              </w:rPr>
              <w:t>n. giorni/anno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E24B2" w:rsidRPr="00B04EA0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4EA0">
              <w:rPr>
                <w:rFonts w:ascii="Arial" w:hAnsi="Arial" w:cs="Arial"/>
                <w:b/>
                <w:sz w:val="20"/>
                <w:szCs w:val="20"/>
              </w:rPr>
              <w:t>n. giorni/settimana</w:t>
            </w:r>
          </w:p>
        </w:tc>
        <w:tc>
          <w:tcPr>
            <w:tcW w:w="3537" w:type="dxa"/>
            <w:shd w:val="clear" w:color="auto" w:fill="F2F2F2" w:themeFill="background1" w:themeFillShade="F2"/>
          </w:tcPr>
          <w:p w:rsidR="00AE24B2" w:rsidRPr="00B04EA0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4EA0">
              <w:rPr>
                <w:rFonts w:ascii="Arial" w:hAnsi="Arial" w:cs="Arial"/>
                <w:b/>
                <w:sz w:val="20"/>
                <w:szCs w:val="20"/>
              </w:rPr>
              <w:t>n. ore/giorno</w:t>
            </w:r>
          </w:p>
        </w:tc>
      </w:tr>
      <w:tr w:rsidR="00AE24B2" w:rsidRPr="00DA2A92" w:rsidTr="00174F39">
        <w:tc>
          <w:tcPr>
            <w:tcW w:w="3256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/>
                <w:sz w:val="20"/>
                <w:szCs w:val="20"/>
                <w:lang w:val="de-DE"/>
              </w:rPr>
            </w:pPr>
          </w:p>
        </w:tc>
        <w:tc>
          <w:tcPr>
            <w:tcW w:w="2835" w:type="dxa"/>
            <w:gridSpan w:val="2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37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E24B2" w:rsidRPr="00DA2A92" w:rsidTr="00174F39">
        <w:tc>
          <w:tcPr>
            <w:tcW w:w="3256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3537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</w:tr>
    </w:tbl>
    <w:p w:rsidR="00AE24B2" w:rsidRPr="00DA2A92" w:rsidRDefault="00AE24B2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6060"/>
        <w:gridCol w:w="1874"/>
        <w:gridCol w:w="1875"/>
      </w:tblGrid>
      <w:tr w:rsidR="00AE24B2" w:rsidRPr="00DA2A92" w:rsidTr="002C1A9A">
        <w:trPr>
          <w:trHeight w:val="176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AE24B2" w:rsidRPr="00374B81" w:rsidRDefault="00AE24B2" w:rsidP="0085190B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Variabilità scarico</w:t>
            </w:r>
          </w:p>
        </w:tc>
      </w:tr>
      <w:tr w:rsidR="00AE24B2" w:rsidRPr="00DA2A92" w:rsidTr="00174F39">
        <w:trPr>
          <w:trHeight w:val="340"/>
        </w:trPr>
        <w:tc>
          <w:tcPr>
            <w:tcW w:w="5949" w:type="dxa"/>
            <w:vAlign w:val="center"/>
          </w:tcPr>
          <w:p w:rsidR="00AE24B2" w:rsidRPr="00374B81" w:rsidRDefault="00AE24B2" w:rsidP="00B7088F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Lo scarico subisce variazione qualitative repentine</w:t>
            </w:r>
          </w:p>
        </w:tc>
        <w:tc>
          <w:tcPr>
            <w:tcW w:w="1839" w:type="dxa"/>
          </w:tcPr>
          <w:p w:rsidR="00AE24B2" w:rsidRPr="009C7F50" w:rsidRDefault="00B7088F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r w:rsidR="009C7F50" w:rsidRPr="0005075B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  <w:tc>
          <w:tcPr>
            <w:tcW w:w="1840" w:type="dxa"/>
          </w:tcPr>
          <w:p w:rsidR="00AE24B2" w:rsidRPr="009C7F50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374B81">
              <w:rPr>
                <w:rFonts w:ascii="Arial" w:hAnsi="Arial" w:cs="Arial"/>
                <w:sz w:val="20"/>
                <w:szCs w:val="20"/>
              </w:rPr>
              <w:t>NO</w:t>
            </w:r>
            <w:r w:rsidR="009C7F50" w:rsidRPr="00374B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7F50" w:rsidRPr="0005075B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</w:tr>
      <w:tr w:rsidR="00AE24B2" w:rsidRPr="00DA2A92" w:rsidTr="00174F39">
        <w:tc>
          <w:tcPr>
            <w:tcW w:w="5949" w:type="dxa"/>
            <w:vAlign w:val="center"/>
          </w:tcPr>
          <w:p w:rsidR="00AE24B2" w:rsidRPr="00374B81" w:rsidRDefault="00AE24B2" w:rsidP="00B7088F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Lo scarico subisce variazione quantitative repentine</w:t>
            </w:r>
          </w:p>
        </w:tc>
        <w:tc>
          <w:tcPr>
            <w:tcW w:w="1839" w:type="dxa"/>
          </w:tcPr>
          <w:p w:rsidR="00AE24B2" w:rsidRPr="009C7F50" w:rsidRDefault="00B7088F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</w:t>
            </w:r>
            <w:r w:rsidR="009C7F50" w:rsidRPr="0005075B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  <w:tc>
          <w:tcPr>
            <w:tcW w:w="1840" w:type="dxa"/>
          </w:tcPr>
          <w:p w:rsidR="00AE24B2" w:rsidRPr="009C7F50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374B81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="009C7F50" w:rsidRPr="0005075B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</w:tr>
    </w:tbl>
    <w:p w:rsidR="00462534" w:rsidRPr="00DA2A92" w:rsidRDefault="00462534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6060"/>
        <w:gridCol w:w="1874"/>
        <w:gridCol w:w="1875"/>
      </w:tblGrid>
      <w:tr w:rsidR="00462534" w:rsidRPr="00DA2A92" w:rsidTr="002C1A9A">
        <w:trPr>
          <w:trHeight w:val="340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462534" w:rsidRPr="00374B81" w:rsidRDefault="00462534" w:rsidP="00430A8D">
            <w:pPr>
              <w:kinsoku w:val="0"/>
              <w:overflowPunct w:val="0"/>
              <w:spacing w:line="360" w:lineRule="auto"/>
              <w:rPr>
                <w:rFonts w:asciiTheme="minorHAnsi" w:hAnsiTheme="minorHAnsi" w:cs="Calibri"/>
                <w:b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Le acque reflue scaricate subiscono un trattamento a monte</w:t>
            </w:r>
          </w:p>
        </w:tc>
        <w:tc>
          <w:tcPr>
            <w:tcW w:w="1839" w:type="dxa"/>
            <w:vAlign w:val="center"/>
          </w:tcPr>
          <w:p w:rsidR="00462534" w:rsidRPr="0005075B" w:rsidRDefault="00462534" w:rsidP="003D5E6A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374B81">
              <w:rPr>
                <w:rFonts w:ascii="Arial" w:hAnsi="Arial" w:cs="Arial"/>
                <w:sz w:val="20"/>
                <w:szCs w:val="20"/>
              </w:rPr>
              <w:t>S</w:t>
            </w:r>
            <w:r w:rsidR="00B7088F">
              <w:rPr>
                <w:rFonts w:ascii="Arial" w:hAnsi="Arial" w:cs="Arial"/>
                <w:sz w:val="20"/>
                <w:szCs w:val="20"/>
              </w:rPr>
              <w:t>I</w:t>
            </w:r>
            <w:r w:rsidRPr="00374B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5075B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  <w:tc>
          <w:tcPr>
            <w:tcW w:w="1840" w:type="dxa"/>
            <w:vAlign w:val="center"/>
          </w:tcPr>
          <w:p w:rsidR="00462534" w:rsidRPr="0005075B" w:rsidRDefault="00462534" w:rsidP="003D5E6A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</w:rPr>
            </w:pPr>
            <w:r w:rsidRPr="00374B81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05075B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</w:tr>
    </w:tbl>
    <w:p w:rsidR="00001104" w:rsidRPr="00001104" w:rsidRDefault="00001104" w:rsidP="008136BD">
      <w:pPr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9809"/>
      </w:tblGrid>
      <w:tr w:rsidR="008136BD" w:rsidRPr="00001104" w:rsidTr="002C1A9A">
        <w:tc>
          <w:tcPr>
            <w:tcW w:w="9628" w:type="dxa"/>
            <w:shd w:val="clear" w:color="auto" w:fill="F2F2F2" w:themeFill="background1" w:themeFillShade="F2"/>
          </w:tcPr>
          <w:p w:rsidR="008136BD" w:rsidRPr="00001104" w:rsidRDefault="008136BD" w:rsidP="00B93A95">
            <w:pPr>
              <w:kinsoku w:val="0"/>
              <w:overflowPunct w:val="0"/>
              <w:spacing w:line="360" w:lineRule="auto"/>
              <w:rPr>
                <w:rFonts w:asciiTheme="minorHAnsi" w:hAnsiTheme="minorHAnsi" w:cs="Calibri"/>
                <w:b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Descrizione dell’impianto</w:t>
            </w:r>
            <w:r w:rsidR="00944C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075B" w:rsidRPr="00374B81">
              <w:rPr>
                <w:rFonts w:ascii="Arial" w:hAnsi="Arial" w:cs="Arial"/>
                <w:b/>
                <w:sz w:val="20"/>
                <w:szCs w:val="20"/>
              </w:rPr>
              <w:t>di trattamento</w:t>
            </w:r>
            <w:r w:rsidRPr="00B50B77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18"/>
            </w:r>
          </w:p>
        </w:tc>
      </w:tr>
      <w:tr w:rsidR="008136BD" w:rsidRPr="00DA2A92" w:rsidTr="00174F39">
        <w:trPr>
          <w:trHeight w:val="706"/>
        </w:trPr>
        <w:tc>
          <w:tcPr>
            <w:tcW w:w="9628" w:type="dxa"/>
          </w:tcPr>
          <w:p w:rsidR="008136BD" w:rsidRPr="00DA2A92" w:rsidRDefault="008136BD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05075B" w:rsidRDefault="0005075B" w:rsidP="008136BD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374B81" w:rsidRPr="00DA2A92" w:rsidRDefault="00374B81" w:rsidP="008136BD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7649"/>
        <w:gridCol w:w="1011"/>
        <w:gridCol w:w="1149"/>
      </w:tblGrid>
      <w:tr w:rsidR="002E45E8" w:rsidRPr="00DA2A92" w:rsidTr="002C1A9A">
        <w:trPr>
          <w:trHeight w:val="374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2E45E8" w:rsidRPr="00001104" w:rsidRDefault="002E45E8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b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 xml:space="preserve">Deroghe </w:t>
            </w:r>
          </w:p>
        </w:tc>
      </w:tr>
      <w:tr w:rsidR="00F006B4" w:rsidRPr="00DA2A92" w:rsidTr="00174F39">
        <w:trPr>
          <w:trHeight w:val="340"/>
        </w:trPr>
        <w:tc>
          <w:tcPr>
            <w:tcW w:w="7508" w:type="dxa"/>
            <w:vAlign w:val="center"/>
          </w:tcPr>
          <w:p w:rsidR="00F006B4" w:rsidRPr="0085190B" w:rsidRDefault="00F006B4" w:rsidP="0085190B">
            <w:pPr>
              <w:kinsoku w:val="0"/>
              <w:overflowPunct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0B">
              <w:rPr>
                <w:rFonts w:ascii="Arial" w:hAnsi="Arial" w:cs="Arial"/>
                <w:sz w:val="20"/>
                <w:szCs w:val="20"/>
              </w:rPr>
              <w:t xml:space="preserve">Per lo scarico si chiedono </w:t>
            </w:r>
            <w:r w:rsidRPr="0085190B">
              <w:rPr>
                <w:rFonts w:ascii="Arial" w:hAnsi="Arial" w:cs="Arial"/>
                <w:b/>
                <w:sz w:val="20"/>
                <w:szCs w:val="20"/>
              </w:rPr>
              <w:t xml:space="preserve">DEROGHE </w:t>
            </w:r>
            <w:r w:rsidR="002E45E8" w:rsidRPr="0085190B">
              <w:rPr>
                <w:rFonts w:ascii="Arial" w:hAnsi="Arial" w:cs="Arial"/>
                <w:sz w:val="20"/>
                <w:szCs w:val="20"/>
              </w:rPr>
              <w:t>ai limiti di</w:t>
            </w:r>
            <w:r w:rsidRPr="0085190B">
              <w:rPr>
                <w:rFonts w:ascii="Arial" w:hAnsi="Arial" w:cs="Arial"/>
                <w:sz w:val="20"/>
                <w:szCs w:val="20"/>
              </w:rPr>
              <w:t xml:space="preserve"> concentrazione dei parametri della tabella 3 allegato V del </w:t>
            </w:r>
            <w:proofErr w:type="spellStart"/>
            <w:r w:rsidRPr="0085190B">
              <w:rPr>
                <w:rFonts w:ascii="Arial" w:hAnsi="Arial" w:cs="Arial"/>
                <w:sz w:val="20"/>
                <w:szCs w:val="20"/>
              </w:rPr>
              <w:t>D.lgs</w:t>
            </w:r>
            <w:proofErr w:type="spellEnd"/>
            <w:r w:rsidRPr="0085190B">
              <w:rPr>
                <w:rFonts w:ascii="Arial" w:hAnsi="Arial" w:cs="Arial"/>
                <w:sz w:val="20"/>
                <w:szCs w:val="20"/>
              </w:rPr>
              <w:t xml:space="preserve"> 152/06 e </w:t>
            </w:r>
            <w:proofErr w:type="spellStart"/>
            <w:proofErr w:type="gramStart"/>
            <w:r w:rsidRPr="0085190B">
              <w:rPr>
                <w:rFonts w:ascii="Arial" w:hAnsi="Arial" w:cs="Arial"/>
                <w:sz w:val="20"/>
                <w:szCs w:val="20"/>
              </w:rPr>
              <w:t>ss.mm.ii</w:t>
            </w:r>
            <w:proofErr w:type="spellEnd"/>
            <w:proofErr w:type="gramEnd"/>
            <w:r w:rsidRPr="008519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006B4" w:rsidRPr="00DA2A92" w:rsidRDefault="00374B81" w:rsidP="00B93A95">
            <w:pPr>
              <w:kinsoku w:val="0"/>
              <w:overflowPunct w:val="0"/>
              <w:spacing w:line="360" w:lineRule="auto"/>
              <w:rPr>
                <w:rFonts w:ascii="Calibri" w:hAnsi="Calibri" w:cs="Calibri"/>
                <w:b/>
              </w:rPr>
            </w:pPr>
            <w:r>
              <w:t>SI</w:t>
            </w:r>
            <w:r w:rsidR="00F006B4" w:rsidRPr="00DA2A92">
              <w:t xml:space="preserve"> </w:t>
            </w:r>
            <w:r w:rsidR="00F006B4" w:rsidRPr="00DA2A92">
              <w:rPr>
                <w:sz w:val="32"/>
                <w:szCs w:val="32"/>
              </w:rPr>
              <w:t>□</w:t>
            </w:r>
          </w:p>
        </w:tc>
        <w:tc>
          <w:tcPr>
            <w:tcW w:w="1128" w:type="dxa"/>
            <w:vAlign w:val="center"/>
          </w:tcPr>
          <w:p w:rsidR="00F006B4" w:rsidRPr="00DA2A92" w:rsidRDefault="00F006B4" w:rsidP="00B93A95">
            <w:pPr>
              <w:kinsoku w:val="0"/>
              <w:overflowPunct w:val="0"/>
              <w:spacing w:line="360" w:lineRule="auto"/>
              <w:rPr>
                <w:rFonts w:ascii="Calibri" w:hAnsi="Calibri" w:cs="Calibri"/>
                <w:b/>
              </w:rPr>
            </w:pPr>
            <w:r w:rsidRPr="00DA2A92">
              <w:t xml:space="preserve">NO </w:t>
            </w:r>
            <w:r w:rsidRPr="00DA2A92">
              <w:rPr>
                <w:sz w:val="32"/>
                <w:szCs w:val="32"/>
              </w:rPr>
              <w:t>□</w:t>
            </w:r>
          </w:p>
        </w:tc>
      </w:tr>
    </w:tbl>
    <w:p w:rsidR="00AE24B2" w:rsidRPr="00DA2A92" w:rsidRDefault="00AE24B2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3461"/>
        <w:gridCol w:w="2745"/>
        <w:gridCol w:w="3603"/>
      </w:tblGrid>
      <w:tr w:rsidR="00AE24B2" w:rsidRPr="00DA2A92" w:rsidTr="002C1A9A">
        <w:tc>
          <w:tcPr>
            <w:tcW w:w="9628" w:type="dxa"/>
            <w:gridSpan w:val="3"/>
            <w:shd w:val="clear" w:color="auto" w:fill="F2F2F2" w:themeFill="background1" w:themeFillShade="F2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Caratteristiche quantitative dello scarico</w:t>
            </w:r>
          </w:p>
        </w:tc>
      </w:tr>
      <w:tr w:rsidR="0005075B" w:rsidRPr="00DA2A92" w:rsidTr="00174F39">
        <w:tc>
          <w:tcPr>
            <w:tcW w:w="3397" w:type="dxa"/>
          </w:tcPr>
          <w:p w:rsidR="0005075B" w:rsidRPr="00374B81" w:rsidRDefault="0005075B" w:rsidP="00374B81">
            <w:pPr>
              <w:kinsoku w:val="0"/>
              <w:overflowPunct w:val="0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Volume annuo scaricato mc/anno</w:t>
            </w:r>
          </w:p>
        </w:tc>
        <w:tc>
          <w:tcPr>
            <w:tcW w:w="6231" w:type="dxa"/>
            <w:gridSpan w:val="2"/>
          </w:tcPr>
          <w:p w:rsidR="0005075B" w:rsidRPr="00374B81" w:rsidRDefault="0005075B" w:rsidP="00374B81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24B2" w:rsidRPr="00DA2A92" w:rsidTr="00174F39">
        <w:tc>
          <w:tcPr>
            <w:tcW w:w="3397" w:type="dxa"/>
            <w:shd w:val="clear" w:color="auto" w:fill="F2F2F2" w:themeFill="background1" w:themeFillShade="F2"/>
            <w:vAlign w:val="center"/>
          </w:tcPr>
          <w:p w:rsidR="00001104" w:rsidRPr="00374B81" w:rsidRDefault="00AE24B2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Portata di picco</w:t>
            </w:r>
          </w:p>
          <w:p w:rsidR="00AE24B2" w:rsidRPr="00374B81" w:rsidRDefault="00AE24B2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mc/ora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AE24B2" w:rsidRPr="00374B81" w:rsidRDefault="00AE24B2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Portata media</w:t>
            </w:r>
          </w:p>
          <w:p w:rsidR="00AE24B2" w:rsidRPr="00374B81" w:rsidRDefault="00AE24B2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mc/ora</w:t>
            </w:r>
          </w:p>
        </w:tc>
        <w:tc>
          <w:tcPr>
            <w:tcW w:w="3537" w:type="dxa"/>
            <w:shd w:val="clear" w:color="auto" w:fill="F2F2F2" w:themeFill="background1" w:themeFillShade="F2"/>
            <w:vAlign w:val="center"/>
          </w:tcPr>
          <w:p w:rsidR="00AE24B2" w:rsidRPr="00374B81" w:rsidRDefault="00AE24B2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Portata minima</w:t>
            </w:r>
          </w:p>
          <w:p w:rsidR="00AE24B2" w:rsidRPr="00374B81" w:rsidRDefault="00AE24B2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B81">
              <w:rPr>
                <w:rFonts w:ascii="Arial" w:hAnsi="Arial" w:cs="Arial"/>
                <w:b/>
                <w:sz w:val="20"/>
                <w:szCs w:val="20"/>
              </w:rPr>
              <w:t>mc/ora</w:t>
            </w:r>
          </w:p>
        </w:tc>
      </w:tr>
      <w:tr w:rsidR="00AE24B2" w:rsidRPr="00DA2A92" w:rsidTr="00174F39">
        <w:tc>
          <w:tcPr>
            <w:tcW w:w="3397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3537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</w:tr>
    </w:tbl>
    <w:p w:rsidR="00430A8D" w:rsidRPr="00DA2A92" w:rsidRDefault="00430A8D"/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6061"/>
        <w:gridCol w:w="3748"/>
      </w:tblGrid>
      <w:tr w:rsidR="00AE24B2" w:rsidRPr="00DA2A92" w:rsidTr="002C1A9A">
        <w:trPr>
          <w:trHeight w:val="374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p w:rsidR="00AE24B2" w:rsidRPr="002931B5" w:rsidRDefault="00AE24B2" w:rsidP="00B93A95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31B5">
              <w:rPr>
                <w:rFonts w:ascii="Arial" w:hAnsi="Arial" w:cs="Arial"/>
                <w:b/>
                <w:sz w:val="20"/>
                <w:szCs w:val="20"/>
              </w:rPr>
              <w:t>Caratteristiche qualitative dello scarico</w:t>
            </w:r>
            <w:r w:rsidR="00006883" w:rsidRPr="002931B5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19"/>
            </w:r>
          </w:p>
        </w:tc>
      </w:tr>
      <w:tr w:rsidR="00430A8D" w:rsidRPr="00DA2A92" w:rsidTr="002C1A9A">
        <w:tc>
          <w:tcPr>
            <w:tcW w:w="5949" w:type="dxa"/>
            <w:shd w:val="clear" w:color="auto" w:fill="F2F2F2" w:themeFill="background1" w:themeFillShade="F2"/>
            <w:vAlign w:val="center"/>
          </w:tcPr>
          <w:p w:rsidR="00430A8D" w:rsidRPr="002931B5" w:rsidRDefault="00430A8D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31B5">
              <w:rPr>
                <w:rFonts w:ascii="Arial" w:hAnsi="Arial" w:cs="Arial"/>
                <w:b/>
                <w:sz w:val="20"/>
                <w:szCs w:val="20"/>
              </w:rPr>
              <w:t>Tipologia inquinanti caratteristici</w:t>
            </w:r>
          </w:p>
        </w:tc>
        <w:tc>
          <w:tcPr>
            <w:tcW w:w="3679" w:type="dxa"/>
            <w:shd w:val="clear" w:color="auto" w:fill="F2F2F2" w:themeFill="background1" w:themeFillShade="F2"/>
            <w:vAlign w:val="center"/>
          </w:tcPr>
          <w:p w:rsidR="00430A8D" w:rsidRPr="002931B5" w:rsidRDefault="00430A8D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31B5">
              <w:rPr>
                <w:rFonts w:ascii="Arial" w:hAnsi="Arial" w:cs="Arial"/>
                <w:b/>
                <w:sz w:val="20"/>
                <w:szCs w:val="20"/>
              </w:rPr>
              <w:t>Concentrazione media</w:t>
            </w:r>
          </w:p>
          <w:p w:rsidR="00430A8D" w:rsidRPr="002931B5" w:rsidRDefault="00430A8D" w:rsidP="002931B5">
            <w:pPr>
              <w:kinsoku w:val="0"/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31B5">
              <w:rPr>
                <w:rFonts w:ascii="Arial" w:hAnsi="Arial" w:cs="Arial"/>
                <w:b/>
                <w:sz w:val="20"/>
                <w:szCs w:val="20"/>
              </w:rPr>
              <w:t>mg/l</w:t>
            </w:r>
          </w:p>
        </w:tc>
      </w:tr>
      <w:tr w:rsidR="00430A8D" w:rsidRPr="00DA2A92" w:rsidTr="00174F39">
        <w:tc>
          <w:tcPr>
            <w:tcW w:w="5949" w:type="dxa"/>
          </w:tcPr>
          <w:p w:rsidR="00430A8D" w:rsidRPr="00DA2A92" w:rsidRDefault="00430A8D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</w:tcPr>
          <w:p w:rsidR="00430A8D" w:rsidRPr="00DA2A92" w:rsidRDefault="00430A8D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</w:tr>
      <w:tr w:rsidR="00430A8D" w:rsidRPr="00DA2A92" w:rsidTr="00174F39">
        <w:tc>
          <w:tcPr>
            <w:tcW w:w="5949" w:type="dxa"/>
          </w:tcPr>
          <w:p w:rsidR="00430A8D" w:rsidRPr="00DA2A92" w:rsidRDefault="00430A8D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</w:tcPr>
          <w:p w:rsidR="00430A8D" w:rsidRPr="00DA2A92" w:rsidRDefault="00430A8D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</w:tr>
    </w:tbl>
    <w:p w:rsidR="00F006B4" w:rsidRPr="00DA2A92" w:rsidRDefault="00F006B4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80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515"/>
        <w:gridCol w:w="8750"/>
      </w:tblGrid>
      <w:tr w:rsidR="00AE24B2" w:rsidRPr="002931B5" w:rsidTr="002C1A9A">
        <w:trPr>
          <w:trHeight w:hRule="exact" w:val="382"/>
        </w:trPr>
        <w:tc>
          <w:tcPr>
            <w:tcW w:w="9631" w:type="dxa"/>
            <w:gridSpan w:val="3"/>
            <w:shd w:val="clear" w:color="auto" w:fill="F2F2F2" w:themeFill="background1" w:themeFillShade="F2"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line="265" w:lineRule="exact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S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tr</w:t>
            </w:r>
            <w:r w:rsidRPr="002931B5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2931B5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en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ti</w:t>
            </w:r>
            <w:r w:rsidRPr="002931B5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2931B5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 w:rsidRPr="002931B5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2931B5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ra</w:t>
            </w:r>
            <w:r w:rsidRPr="002931B5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 w:rsidRPr="002931B5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on</w:t>
            </w:r>
            <w:r w:rsidRPr="002931B5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t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2931B5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ll</w:t>
            </w:r>
            <w:r w:rsidRPr="002931B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E24B2" w:rsidRPr="002931B5" w:rsidTr="007C4B60">
        <w:trPr>
          <w:trHeight w:hRule="exact" w:val="471"/>
        </w:trPr>
        <w:tc>
          <w:tcPr>
            <w:tcW w:w="534" w:type="dxa"/>
            <w:vMerge w:val="restart"/>
            <w:vAlign w:val="center"/>
          </w:tcPr>
          <w:p w:rsidR="00AE24B2" w:rsidRPr="002931B5" w:rsidRDefault="002931B5" w:rsidP="0029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97" w:type="dxa"/>
            <w:gridSpan w:val="2"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line="314" w:lineRule="exact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nza</w:t>
            </w:r>
            <w:r w:rsidRPr="002931B5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2931B5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un</w:t>
            </w:r>
            <w:r w:rsidRPr="002931B5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m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is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u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at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2931B5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tata</w:t>
            </w:r>
            <w:r w:rsidRPr="002931B5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ll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a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ri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co</w:t>
            </w:r>
          </w:p>
        </w:tc>
      </w:tr>
      <w:tr w:rsidR="00AE24B2" w:rsidRPr="002931B5" w:rsidTr="002C1A9A">
        <w:trPr>
          <w:trHeight w:hRule="exact" w:val="1124"/>
        </w:trPr>
        <w:tc>
          <w:tcPr>
            <w:tcW w:w="534" w:type="dxa"/>
            <w:vMerge/>
            <w:vAlign w:val="center"/>
          </w:tcPr>
          <w:p w:rsidR="00AE24B2" w:rsidRPr="002931B5" w:rsidRDefault="00AE24B2" w:rsidP="002931B5">
            <w:pPr>
              <w:pStyle w:val="TableParagraph"/>
              <w:kinsoku w:val="0"/>
              <w:overflowPunct w:val="0"/>
              <w:spacing w:line="314" w:lineRule="exact"/>
              <w:ind w:left="5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F2F2F2" w:themeFill="background1" w:themeFillShade="F2"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before="13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No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te</w:t>
            </w:r>
          </w:p>
        </w:tc>
        <w:tc>
          <w:tcPr>
            <w:tcW w:w="8591" w:type="dxa"/>
          </w:tcPr>
          <w:p w:rsidR="00AE24B2" w:rsidRPr="002931B5" w:rsidRDefault="00AE24B2" w:rsidP="00B93A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4B2" w:rsidRPr="002931B5" w:rsidTr="007C4B60">
        <w:trPr>
          <w:trHeight w:hRule="exact" w:val="444"/>
        </w:trPr>
        <w:tc>
          <w:tcPr>
            <w:tcW w:w="534" w:type="dxa"/>
            <w:vAlign w:val="center"/>
          </w:tcPr>
          <w:p w:rsidR="00AE24B2" w:rsidRPr="002931B5" w:rsidRDefault="002931B5" w:rsidP="0029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97" w:type="dxa"/>
            <w:gridSpan w:val="2"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before="24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nza</w:t>
            </w:r>
            <w:r w:rsidRPr="002931B5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2931B5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un</w:t>
            </w:r>
            <w:r w:rsidRPr="002931B5">
              <w:rPr>
                <w:rFonts w:ascii="Arial" w:hAnsi="Arial" w:cs="Arial"/>
                <w:iCs/>
                <w:spacing w:val="-5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auto</w:t>
            </w:r>
            <w:r w:rsidRPr="002931B5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amp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 w:rsidRPr="002931B5">
              <w:rPr>
                <w:rFonts w:ascii="Arial" w:hAnsi="Arial" w:cs="Arial"/>
                <w:iCs/>
                <w:spacing w:val="-2"/>
                <w:sz w:val="20"/>
                <w:szCs w:val="20"/>
              </w:rPr>
              <w:t>a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e</w:t>
            </w:r>
          </w:p>
        </w:tc>
      </w:tr>
      <w:tr w:rsidR="00AE24B2" w:rsidRPr="002931B5" w:rsidTr="007C4B60">
        <w:trPr>
          <w:trHeight w:hRule="exact" w:val="424"/>
        </w:trPr>
        <w:tc>
          <w:tcPr>
            <w:tcW w:w="534" w:type="dxa"/>
            <w:vAlign w:val="center"/>
          </w:tcPr>
          <w:p w:rsidR="00AE24B2" w:rsidRPr="002931B5" w:rsidRDefault="002931B5" w:rsidP="0029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097" w:type="dxa"/>
            <w:gridSpan w:val="2"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before="27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r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s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nza</w:t>
            </w:r>
            <w:r w:rsidRPr="002931B5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2931B5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un</w:t>
            </w:r>
            <w:r w:rsidRPr="002931B5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zz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 w:rsidRPr="002931B5">
              <w:rPr>
                <w:rFonts w:ascii="Arial" w:hAnsi="Arial" w:cs="Arial"/>
                <w:iCs/>
                <w:spacing w:val="-2"/>
                <w:sz w:val="20"/>
                <w:szCs w:val="20"/>
              </w:rPr>
              <w:t>t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di</w:t>
            </w:r>
            <w:r w:rsidRPr="002931B5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c</w:t>
            </w:r>
            <w:r w:rsidRPr="002931B5">
              <w:rPr>
                <w:rFonts w:ascii="Arial" w:hAnsi="Arial" w:cs="Arial"/>
                <w:iCs/>
                <w:spacing w:val="-2"/>
                <w:sz w:val="20"/>
                <w:szCs w:val="20"/>
              </w:rPr>
              <w:t>a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mp</w:t>
            </w:r>
            <w:r w:rsidRPr="002931B5">
              <w:rPr>
                <w:rFonts w:ascii="Arial" w:hAnsi="Arial" w:cs="Arial"/>
                <w:iCs/>
                <w:spacing w:val="-1"/>
                <w:sz w:val="20"/>
                <w:szCs w:val="20"/>
              </w:rPr>
              <w:t>i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o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>nam</w:t>
            </w: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e</w:t>
            </w:r>
            <w:r w:rsidRPr="002931B5">
              <w:rPr>
                <w:rFonts w:ascii="Arial" w:hAnsi="Arial" w:cs="Arial"/>
                <w:iCs/>
                <w:sz w:val="20"/>
                <w:szCs w:val="20"/>
              </w:rPr>
              <w:t xml:space="preserve">nto </w:t>
            </w:r>
          </w:p>
        </w:tc>
      </w:tr>
      <w:tr w:rsidR="00AE24B2" w:rsidRPr="002931B5" w:rsidTr="007C4B60">
        <w:trPr>
          <w:trHeight w:hRule="exact" w:val="388"/>
        </w:trPr>
        <w:tc>
          <w:tcPr>
            <w:tcW w:w="534" w:type="dxa"/>
            <w:vMerge w:val="restart"/>
          </w:tcPr>
          <w:p w:rsidR="00AE24B2" w:rsidRPr="002931B5" w:rsidRDefault="00AE24B2" w:rsidP="00B93A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7" w:type="dxa"/>
            <w:gridSpan w:val="2"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before="27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In presenza di scarichi misti:</w:t>
            </w:r>
          </w:p>
        </w:tc>
      </w:tr>
      <w:tr w:rsidR="00AE24B2" w:rsidRPr="002931B5" w:rsidTr="007C4B60">
        <w:trPr>
          <w:trHeight w:hRule="exact" w:val="531"/>
        </w:trPr>
        <w:tc>
          <w:tcPr>
            <w:tcW w:w="534" w:type="dxa"/>
            <w:vMerge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before="27"/>
              <w:ind w:left="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dxa"/>
            <w:vAlign w:val="center"/>
          </w:tcPr>
          <w:p w:rsidR="00AE24B2" w:rsidRPr="002931B5" w:rsidRDefault="002931B5" w:rsidP="0029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8591" w:type="dxa"/>
          </w:tcPr>
          <w:p w:rsidR="00AE24B2" w:rsidRPr="002931B5" w:rsidRDefault="00AE24B2" w:rsidP="00001104">
            <w:pPr>
              <w:pStyle w:val="TableParagraph"/>
              <w:kinsoku w:val="0"/>
              <w:overflowPunct w:val="0"/>
              <w:ind w:left="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è presente il misuratore sui singoli scarichi parziali, prima della confluenza con le altre tipologie di refluo</w:t>
            </w:r>
          </w:p>
        </w:tc>
      </w:tr>
      <w:tr w:rsidR="00AE24B2" w:rsidRPr="002931B5" w:rsidTr="007C4B60">
        <w:trPr>
          <w:trHeight w:hRule="exact" w:val="532"/>
        </w:trPr>
        <w:tc>
          <w:tcPr>
            <w:tcW w:w="534" w:type="dxa"/>
            <w:vMerge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before="27"/>
              <w:ind w:left="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dxa"/>
            <w:vAlign w:val="center"/>
          </w:tcPr>
          <w:p w:rsidR="00AE24B2" w:rsidRPr="002931B5" w:rsidRDefault="002931B5" w:rsidP="0029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8591" w:type="dxa"/>
          </w:tcPr>
          <w:p w:rsidR="00001104" w:rsidRPr="002931B5" w:rsidRDefault="00AE24B2" w:rsidP="00001104">
            <w:pPr>
              <w:pStyle w:val="TableParagraph"/>
              <w:kinsoku w:val="0"/>
              <w:overflowPunct w:val="0"/>
              <w:ind w:left="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non è presente il misuratore sui singoli scarichi parziali, prima della confluenza con le altre tipologie di refluo</w:t>
            </w:r>
          </w:p>
        </w:tc>
      </w:tr>
      <w:tr w:rsidR="00AE24B2" w:rsidRPr="002931B5" w:rsidTr="007C4B60">
        <w:trPr>
          <w:trHeight w:val="548"/>
        </w:trPr>
        <w:tc>
          <w:tcPr>
            <w:tcW w:w="534" w:type="dxa"/>
            <w:vMerge/>
          </w:tcPr>
          <w:p w:rsidR="00AE24B2" w:rsidRPr="002931B5" w:rsidRDefault="00AE24B2" w:rsidP="00B93A95">
            <w:pPr>
              <w:pStyle w:val="TableParagraph"/>
              <w:kinsoku w:val="0"/>
              <w:overflowPunct w:val="0"/>
              <w:spacing w:before="27"/>
              <w:ind w:left="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dxa"/>
            <w:vAlign w:val="center"/>
          </w:tcPr>
          <w:p w:rsidR="00AE24B2" w:rsidRPr="002931B5" w:rsidRDefault="002931B5" w:rsidP="0029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8591" w:type="dxa"/>
          </w:tcPr>
          <w:p w:rsidR="00AE24B2" w:rsidRPr="002931B5" w:rsidRDefault="00AE24B2" w:rsidP="00001104">
            <w:pPr>
              <w:pStyle w:val="TableParagraph"/>
              <w:kinsoku w:val="0"/>
              <w:overflowPunct w:val="0"/>
              <w:ind w:left="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31B5">
              <w:rPr>
                <w:rFonts w:ascii="Arial" w:hAnsi="Arial" w:cs="Arial"/>
                <w:iCs/>
                <w:spacing w:val="1"/>
                <w:sz w:val="20"/>
                <w:szCs w:val="20"/>
              </w:rPr>
              <w:t>è presente il misuratore solo su una parte degli scarichi parziali (specificare le tipologie di scarico parziale soggette a misurazione)</w:t>
            </w:r>
          </w:p>
        </w:tc>
      </w:tr>
    </w:tbl>
    <w:p w:rsidR="00AE24B2" w:rsidRPr="00DA2A92" w:rsidRDefault="00AE24B2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F863EC" w:rsidRPr="00DA2A92" w:rsidRDefault="00F863EC" w:rsidP="00732861">
      <w:pPr>
        <w:kinsoku w:val="0"/>
        <w:overflowPunct w:val="0"/>
        <w:spacing w:line="360" w:lineRule="auto"/>
        <w:jc w:val="both"/>
        <w:rPr>
          <w:rFonts w:ascii="Calibri" w:hAnsi="Calibri" w:cs="Calibri"/>
          <w:sz w:val="20"/>
          <w:szCs w:val="20"/>
        </w:rPr>
        <w:sectPr w:rsidR="00F863EC" w:rsidRPr="00DA2A92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AE24B2" w:rsidRPr="00DA2A92" w:rsidRDefault="008136BD" w:rsidP="00515034">
      <w:pPr>
        <w:pStyle w:val="Paragrafoelenco"/>
        <w:numPr>
          <w:ilvl w:val="1"/>
          <w:numId w:val="13"/>
        </w:numPr>
        <w:kinsoku w:val="0"/>
        <w:overflowPunct w:val="0"/>
        <w:spacing w:line="360" w:lineRule="auto"/>
        <w:rPr>
          <w:rFonts w:asciiTheme="minorHAnsi" w:hAnsiTheme="minorHAnsi"/>
          <w:b/>
        </w:rPr>
      </w:pPr>
      <w:r w:rsidRPr="00DA2A92">
        <w:rPr>
          <w:rFonts w:asciiTheme="minorHAnsi" w:hAnsiTheme="minorHAnsi"/>
          <w:b/>
          <w:spacing w:val="-1"/>
        </w:rPr>
        <w:lastRenderedPageBreak/>
        <w:t>SCHEDA 2</w:t>
      </w:r>
      <w:r w:rsidR="00AE24B2" w:rsidRPr="00DA2A92">
        <w:rPr>
          <w:rFonts w:asciiTheme="minorHAnsi" w:hAnsiTheme="minorHAnsi"/>
          <w:b/>
          <w:spacing w:val="-1"/>
        </w:rPr>
        <w:t>-P</w:t>
      </w:r>
      <w:r w:rsidR="00AE24B2" w:rsidRPr="00DA2A92">
        <w:rPr>
          <w:rFonts w:asciiTheme="minorHAnsi" w:hAnsiTheme="minorHAnsi"/>
          <w:b/>
        </w:rPr>
        <w:t>U</w:t>
      </w:r>
      <w:r w:rsidR="00AE24B2" w:rsidRPr="00DA2A92">
        <w:rPr>
          <w:rFonts w:asciiTheme="minorHAnsi" w:hAnsiTheme="minorHAnsi"/>
          <w:b/>
          <w:spacing w:val="-2"/>
        </w:rPr>
        <w:t>N</w:t>
      </w:r>
      <w:r w:rsidR="00AE24B2" w:rsidRPr="00DA2A92">
        <w:rPr>
          <w:rFonts w:asciiTheme="minorHAnsi" w:hAnsiTheme="minorHAnsi"/>
          <w:b/>
          <w:spacing w:val="1"/>
        </w:rPr>
        <w:t>T</w:t>
      </w:r>
      <w:r w:rsidR="00AE24B2" w:rsidRPr="00DA2A92">
        <w:rPr>
          <w:rFonts w:asciiTheme="minorHAnsi" w:hAnsiTheme="minorHAnsi"/>
          <w:b/>
        </w:rPr>
        <w:t>O</w:t>
      </w:r>
      <w:r w:rsidR="00AE24B2" w:rsidRPr="00DA2A92">
        <w:rPr>
          <w:rFonts w:asciiTheme="minorHAnsi" w:hAnsiTheme="minorHAnsi"/>
          <w:b/>
          <w:spacing w:val="-1"/>
        </w:rPr>
        <w:t xml:space="preserve"> </w:t>
      </w:r>
      <w:r w:rsidR="00AE24B2" w:rsidRPr="00DA2A92">
        <w:rPr>
          <w:rFonts w:asciiTheme="minorHAnsi" w:hAnsiTheme="minorHAnsi"/>
          <w:b/>
        </w:rPr>
        <w:t>DI</w:t>
      </w:r>
      <w:r w:rsidR="00AE24B2" w:rsidRPr="00DA2A92">
        <w:rPr>
          <w:rFonts w:asciiTheme="minorHAnsi" w:hAnsiTheme="minorHAnsi"/>
          <w:b/>
          <w:spacing w:val="-1"/>
        </w:rPr>
        <w:t xml:space="preserve"> </w:t>
      </w:r>
      <w:r w:rsidR="00AE24B2" w:rsidRPr="008224D0">
        <w:rPr>
          <w:rFonts w:ascii="Arial" w:hAnsi="Arial" w:cs="Arial"/>
          <w:b/>
          <w:spacing w:val="-2"/>
          <w:sz w:val="20"/>
          <w:szCs w:val="20"/>
        </w:rPr>
        <w:t>S</w:t>
      </w:r>
      <w:r w:rsidR="00AE24B2" w:rsidRPr="008224D0">
        <w:rPr>
          <w:rFonts w:ascii="Arial" w:hAnsi="Arial" w:cs="Arial"/>
          <w:b/>
          <w:spacing w:val="-3"/>
          <w:sz w:val="20"/>
          <w:szCs w:val="20"/>
        </w:rPr>
        <w:t>C</w:t>
      </w:r>
      <w:r w:rsidR="00AE24B2" w:rsidRPr="008224D0">
        <w:rPr>
          <w:rFonts w:ascii="Arial" w:hAnsi="Arial" w:cs="Arial"/>
          <w:b/>
          <w:sz w:val="20"/>
          <w:szCs w:val="20"/>
        </w:rPr>
        <w:t>ARI</w:t>
      </w:r>
      <w:r w:rsidR="00AE24B2" w:rsidRPr="008224D0">
        <w:rPr>
          <w:rFonts w:ascii="Arial" w:hAnsi="Arial" w:cs="Arial"/>
          <w:b/>
          <w:spacing w:val="-3"/>
          <w:sz w:val="20"/>
          <w:szCs w:val="20"/>
        </w:rPr>
        <w:t>C</w:t>
      </w:r>
      <w:r w:rsidR="00AE24B2" w:rsidRPr="008224D0">
        <w:rPr>
          <w:rFonts w:ascii="Arial" w:hAnsi="Arial" w:cs="Arial"/>
          <w:b/>
          <w:sz w:val="20"/>
          <w:szCs w:val="20"/>
        </w:rPr>
        <w:t>O</w:t>
      </w:r>
      <w:r w:rsidR="00AE24B2" w:rsidRPr="00DA2A92">
        <w:rPr>
          <w:rFonts w:asciiTheme="minorHAnsi" w:hAnsiTheme="minorHAnsi"/>
          <w:b/>
        </w:rPr>
        <w:t xml:space="preserve"> ACQUE REFLUE ASSIMILABILI ALLE DOMESTICHE</w:t>
      </w:r>
      <w:r w:rsidR="00AE24B2" w:rsidRPr="00DA2A92">
        <w:rPr>
          <w:rStyle w:val="Rimandonotaapidipagina"/>
          <w:rFonts w:asciiTheme="minorHAnsi" w:hAnsiTheme="minorHAnsi"/>
          <w:b/>
        </w:rPr>
        <w:footnoteReference w:id="20"/>
      </w:r>
    </w:p>
    <w:p w:rsidR="00AE24B2" w:rsidRPr="00DA2A92" w:rsidRDefault="00AE24B2" w:rsidP="00AE24B2">
      <w:pPr>
        <w:kinsoku w:val="0"/>
        <w:overflowPunct w:val="0"/>
        <w:spacing w:line="360" w:lineRule="auto"/>
        <w:jc w:val="center"/>
        <w:rPr>
          <w:b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3606"/>
        <w:gridCol w:w="6203"/>
      </w:tblGrid>
      <w:tr w:rsidR="00AE24B2" w:rsidRPr="00DA2A92" w:rsidTr="002C1A9A">
        <w:tc>
          <w:tcPr>
            <w:tcW w:w="3539" w:type="dxa"/>
            <w:shd w:val="clear" w:color="auto" w:fill="F2F2F2" w:themeFill="background1" w:themeFillShade="F2"/>
          </w:tcPr>
          <w:p w:rsidR="00AE24B2" w:rsidRPr="008224D0" w:rsidRDefault="00AE24B2" w:rsidP="00B93A95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Arial" w:hAnsi="Arial" w:cs="Arial"/>
                <w:b/>
                <w:sz w:val="20"/>
                <w:szCs w:val="20"/>
              </w:rPr>
            </w:pPr>
            <w:r w:rsidRPr="008224D0">
              <w:rPr>
                <w:rFonts w:ascii="Arial" w:hAnsi="Arial" w:cs="Arial"/>
                <w:b/>
                <w:spacing w:val="-1"/>
                <w:sz w:val="20"/>
                <w:szCs w:val="20"/>
              </w:rPr>
              <w:t>Denominazione punto di scarico</w:t>
            </w:r>
            <w:r w:rsidRPr="008224D0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089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b/>
              </w:rPr>
            </w:pPr>
          </w:p>
        </w:tc>
      </w:tr>
    </w:tbl>
    <w:p w:rsidR="0010399F" w:rsidRDefault="0010399F" w:rsidP="00AE24B2">
      <w:pPr>
        <w:kinsoku w:val="0"/>
        <w:overflowPunct w:val="0"/>
        <w:spacing w:line="360" w:lineRule="auto"/>
        <w:jc w:val="center"/>
        <w:rPr>
          <w:b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1007"/>
        <w:gridCol w:w="8802"/>
      </w:tblGrid>
      <w:tr w:rsidR="0010399F" w:rsidTr="002C1A9A">
        <w:tc>
          <w:tcPr>
            <w:tcW w:w="9628" w:type="dxa"/>
            <w:gridSpan w:val="2"/>
            <w:shd w:val="clear" w:color="auto" w:fill="F2F2F2" w:themeFill="background1" w:themeFillShade="F2"/>
          </w:tcPr>
          <w:p w:rsidR="0010399F" w:rsidRPr="00001104" w:rsidRDefault="006956DC" w:rsidP="0010399F">
            <w:pPr>
              <w:kinsoku w:val="0"/>
              <w:overflowPunct w:val="0"/>
              <w:spacing w:line="360" w:lineRule="auto"/>
              <w:rPr>
                <w:b/>
              </w:rPr>
            </w:pPr>
            <w:r w:rsidRPr="00001104">
              <w:rPr>
                <w:rFonts w:ascii="Calibri" w:hAnsi="Calibri" w:cs="Calibri"/>
                <w:b/>
              </w:rPr>
              <w:t>Le acque reflue da assimilare alle domestiche sono</w:t>
            </w:r>
            <w:r w:rsidRPr="00001104">
              <w:rPr>
                <w:rStyle w:val="Rimandonotaapidipagina"/>
                <w:rFonts w:ascii="Calibri" w:hAnsi="Calibri" w:cs="Calibri"/>
                <w:b/>
              </w:rPr>
              <w:footnoteReference w:id="21"/>
            </w:r>
            <w:r w:rsidRPr="00001104">
              <w:rPr>
                <w:rFonts w:ascii="Calibri" w:hAnsi="Calibri" w:cs="Calibri"/>
                <w:b/>
              </w:rPr>
              <w:t>:</w:t>
            </w:r>
          </w:p>
        </w:tc>
      </w:tr>
      <w:tr w:rsidR="0010399F" w:rsidTr="004C16EC">
        <w:tc>
          <w:tcPr>
            <w:tcW w:w="988" w:type="dxa"/>
          </w:tcPr>
          <w:p w:rsidR="0010399F" w:rsidRDefault="0010399F" w:rsidP="00AE24B2">
            <w:pPr>
              <w:kinsoku w:val="0"/>
              <w:overflowPunct w:val="0"/>
              <w:spacing w:line="360" w:lineRule="auto"/>
              <w:jc w:val="center"/>
              <w:rPr>
                <w:b/>
              </w:rPr>
            </w:pPr>
            <w:r w:rsidRPr="00DA2A92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  <w:tc>
          <w:tcPr>
            <w:tcW w:w="8640" w:type="dxa"/>
          </w:tcPr>
          <w:p w:rsidR="0010399F" w:rsidRPr="008224D0" w:rsidRDefault="0010399F" w:rsidP="0010399F">
            <w:pPr>
              <w:pStyle w:val="TableParagraph"/>
              <w:kinsoku w:val="0"/>
              <w:overflowPunct w:val="0"/>
              <w:spacing w:before="24"/>
              <w:ind w:left="51"/>
              <w:rPr>
                <w:rFonts w:ascii="Arial" w:hAnsi="Arial" w:cs="Arial"/>
                <w:b/>
                <w:sz w:val="20"/>
                <w:szCs w:val="20"/>
              </w:rPr>
            </w:pPr>
            <w:r w:rsidRPr="008224D0">
              <w:rPr>
                <w:rFonts w:ascii="Arial" w:hAnsi="Arial" w:cs="Arial"/>
                <w:iCs/>
                <w:sz w:val="20"/>
                <w:szCs w:val="20"/>
              </w:rPr>
              <w:t>le acque che prima di ogni trattamento depurativo presentano le caratteristiche qualitative e quantitative di cui alla tabella 1 dell'Allegato A del DP</w:t>
            </w:r>
            <w:r w:rsidR="0024170E" w:rsidRPr="008224D0">
              <w:rPr>
                <w:rFonts w:ascii="Arial" w:hAnsi="Arial" w:cs="Arial"/>
                <w:iCs/>
                <w:sz w:val="20"/>
                <w:szCs w:val="20"/>
              </w:rPr>
              <w:t xml:space="preserve">R </w:t>
            </w:r>
            <w:r w:rsidRPr="008224D0">
              <w:rPr>
                <w:rFonts w:ascii="Arial" w:hAnsi="Arial" w:cs="Arial"/>
                <w:iCs/>
                <w:sz w:val="20"/>
                <w:szCs w:val="20"/>
              </w:rPr>
              <w:t>227/</w:t>
            </w:r>
            <w:r w:rsidR="0024170E" w:rsidRPr="008224D0">
              <w:rPr>
                <w:rFonts w:ascii="Arial" w:hAnsi="Arial" w:cs="Arial"/>
                <w:iCs/>
                <w:sz w:val="20"/>
                <w:szCs w:val="20"/>
              </w:rPr>
              <w:t>2011</w:t>
            </w:r>
            <w:r w:rsidR="001B6860" w:rsidRPr="008224D0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10399F" w:rsidTr="004C16EC">
        <w:tc>
          <w:tcPr>
            <w:tcW w:w="988" w:type="dxa"/>
          </w:tcPr>
          <w:p w:rsidR="0010399F" w:rsidRDefault="00946C3C" w:rsidP="00AE24B2">
            <w:pPr>
              <w:kinsoku w:val="0"/>
              <w:overflowPunct w:val="0"/>
              <w:spacing w:line="360" w:lineRule="auto"/>
              <w:jc w:val="center"/>
              <w:rPr>
                <w:b/>
              </w:rPr>
            </w:pPr>
            <w:r w:rsidRPr="00DA2A92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  <w:tc>
          <w:tcPr>
            <w:tcW w:w="8640" w:type="dxa"/>
          </w:tcPr>
          <w:p w:rsidR="0010399F" w:rsidRPr="008224D0" w:rsidRDefault="00946C3C" w:rsidP="00946C3C">
            <w:pPr>
              <w:pStyle w:val="TableParagraph"/>
              <w:kinsoku w:val="0"/>
              <w:overflowPunct w:val="0"/>
              <w:spacing w:before="24"/>
              <w:ind w:left="5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224D0">
              <w:rPr>
                <w:rFonts w:ascii="Arial" w:hAnsi="Arial" w:cs="Arial"/>
                <w:iCs/>
                <w:sz w:val="20"/>
                <w:szCs w:val="20"/>
              </w:rPr>
              <w:t>le acque reflue provenienti da insediamenti in cui si svolgono attività di produzione di beni e prestazione di servizi i cui scarichi terminali provengono esclusivamente da se</w:t>
            </w:r>
            <w:r w:rsidR="001B6860" w:rsidRPr="008224D0">
              <w:rPr>
                <w:rFonts w:ascii="Arial" w:hAnsi="Arial" w:cs="Arial"/>
                <w:iCs/>
                <w:sz w:val="20"/>
                <w:szCs w:val="20"/>
              </w:rPr>
              <w:t>rvizi igienici, cucine e mense.</w:t>
            </w:r>
          </w:p>
        </w:tc>
      </w:tr>
      <w:tr w:rsidR="0010399F" w:rsidTr="004C16EC">
        <w:tc>
          <w:tcPr>
            <w:tcW w:w="988" w:type="dxa"/>
          </w:tcPr>
          <w:p w:rsidR="0010399F" w:rsidRDefault="00946C3C" w:rsidP="00AE24B2">
            <w:pPr>
              <w:kinsoku w:val="0"/>
              <w:overflowPunct w:val="0"/>
              <w:spacing w:line="360" w:lineRule="auto"/>
              <w:jc w:val="center"/>
              <w:rPr>
                <w:b/>
              </w:rPr>
            </w:pPr>
            <w:r w:rsidRPr="00DA2A92">
              <w:rPr>
                <w:rFonts w:asciiTheme="minorHAnsi" w:hAnsiTheme="minorHAnsi"/>
                <w:sz w:val="32"/>
                <w:szCs w:val="32"/>
              </w:rPr>
              <w:t>□</w:t>
            </w:r>
          </w:p>
        </w:tc>
        <w:tc>
          <w:tcPr>
            <w:tcW w:w="8640" w:type="dxa"/>
          </w:tcPr>
          <w:p w:rsidR="0010399F" w:rsidRPr="008224D0" w:rsidRDefault="00946C3C" w:rsidP="00946C3C">
            <w:pPr>
              <w:widowControl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224D0">
              <w:rPr>
                <w:rFonts w:ascii="Arial" w:hAnsi="Arial" w:cs="Arial"/>
                <w:iCs/>
                <w:sz w:val="20"/>
                <w:szCs w:val="20"/>
              </w:rPr>
              <w:t>le acque reflue provenienti dalle categorie di attività elencate nella tabella 2 dell'Allegato A, con le limitazioni indicate nella stessa tabella.</w:t>
            </w:r>
          </w:p>
        </w:tc>
      </w:tr>
    </w:tbl>
    <w:p w:rsidR="0010399F" w:rsidRPr="00884EFF" w:rsidRDefault="0010399F" w:rsidP="00E17CF7">
      <w:pPr>
        <w:pStyle w:val="TableParagraph"/>
        <w:kinsoku w:val="0"/>
        <w:overflowPunct w:val="0"/>
        <w:spacing w:before="24"/>
        <w:ind w:left="51"/>
        <w:jc w:val="center"/>
        <w:rPr>
          <w:rFonts w:ascii="Calibri" w:hAnsi="Calibri" w:cs="Calibri"/>
          <w:i/>
          <w:iCs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4039"/>
        <w:gridCol w:w="2885"/>
        <w:gridCol w:w="2885"/>
      </w:tblGrid>
      <w:tr w:rsidR="00884EFF" w:rsidRPr="00884EFF" w:rsidTr="002C1A9A">
        <w:tc>
          <w:tcPr>
            <w:tcW w:w="9628" w:type="dxa"/>
            <w:gridSpan w:val="3"/>
            <w:shd w:val="clear" w:color="auto" w:fill="F2F2F2" w:themeFill="background1" w:themeFillShade="F2"/>
          </w:tcPr>
          <w:p w:rsidR="00884EFF" w:rsidRPr="008224D0" w:rsidRDefault="00884EFF" w:rsidP="00445D5C">
            <w:pPr>
              <w:pStyle w:val="TableParagraph"/>
              <w:kinsoku w:val="0"/>
              <w:overflowPunct w:val="0"/>
              <w:spacing w:before="24"/>
              <w:ind w:left="51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224D0">
              <w:rPr>
                <w:rFonts w:ascii="Arial" w:hAnsi="Arial" w:cs="Arial"/>
                <w:b/>
                <w:iCs/>
                <w:sz w:val="20"/>
                <w:szCs w:val="20"/>
              </w:rPr>
              <w:t>P</w:t>
            </w:r>
            <w:r w:rsidR="00C2331C" w:rsidRPr="008224D0">
              <w:rPr>
                <w:rFonts w:ascii="Arial" w:hAnsi="Arial" w:cs="Arial"/>
                <w:b/>
                <w:iCs/>
                <w:sz w:val="20"/>
                <w:szCs w:val="20"/>
              </w:rPr>
              <w:t>er le</w:t>
            </w:r>
            <w:r w:rsidRPr="008224D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acque che prima di ogni trattamento depurativo presentano le caratteristiche qualitative e quantitative di cui alla tabella 1 dell'Allegato A del DPR 227/2011 (lettera a), comma 1 art. 2 del </w:t>
            </w:r>
            <w:r w:rsidR="00C2331C" w:rsidRPr="008224D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DPR n. 227/2011) </w:t>
            </w:r>
            <w:r w:rsidR="006E0CBA" w:rsidRPr="008224D0">
              <w:rPr>
                <w:rFonts w:ascii="Arial" w:hAnsi="Arial" w:cs="Arial"/>
                <w:b/>
                <w:iCs/>
                <w:sz w:val="20"/>
                <w:szCs w:val="20"/>
              </w:rPr>
              <w:t>il Titolare dello scarico</w:t>
            </w:r>
            <w:r w:rsidR="00445D5C" w:rsidRPr="008224D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deve fornire le informazioni richieste</w:t>
            </w:r>
            <w:r w:rsidR="008127DA" w:rsidRPr="008224D0">
              <w:rPr>
                <w:rFonts w:ascii="Arial" w:hAnsi="Arial" w:cs="Arial"/>
                <w:b/>
                <w:iCs/>
                <w:sz w:val="20"/>
                <w:szCs w:val="20"/>
              </w:rPr>
              <w:t>.</w:t>
            </w:r>
            <w:r w:rsidR="00445D5C" w:rsidRPr="008224D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884EFF" w:rsidTr="002C1A9A">
        <w:tc>
          <w:tcPr>
            <w:tcW w:w="3964" w:type="dxa"/>
            <w:shd w:val="clear" w:color="auto" w:fill="F2F2F2" w:themeFill="background1" w:themeFillShade="F2"/>
          </w:tcPr>
          <w:p w:rsidR="00884EFF" w:rsidRPr="008224D0" w:rsidRDefault="00445D5C" w:rsidP="00445D5C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224D0">
              <w:rPr>
                <w:rFonts w:ascii="Arial" w:hAnsi="Arial" w:cs="Arial"/>
                <w:b/>
                <w:sz w:val="20"/>
                <w:szCs w:val="20"/>
              </w:rPr>
              <w:t>Allegare il certificato di analisi</w:t>
            </w:r>
          </w:p>
        </w:tc>
        <w:tc>
          <w:tcPr>
            <w:tcW w:w="5664" w:type="dxa"/>
            <w:gridSpan w:val="2"/>
          </w:tcPr>
          <w:p w:rsidR="00884EFF" w:rsidRPr="008224D0" w:rsidRDefault="00445D5C" w:rsidP="003C4C57">
            <w:pPr>
              <w:pStyle w:val="TableParagraph"/>
              <w:kinsoku w:val="0"/>
              <w:overflowPunct w:val="0"/>
              <w:spacing w:before="24"/>
              <w:ind w:left="51"/>
              <w:rPr>
                <w:rFonts w:ascii="Arial" w:hAnsi="Arial" w:cs="Arial"/>
                <w:sz w:val="20"/>
                <w:szCs w:val="20"/>
              </w:rPr>
            </w:pPr>
            <w:r w:rsidRPr="008224D0">
              <w:rPr>
                <w:rFonts w:ascii="Arial" w:hAnsi="Arial" w:cs="Arial"/>
                <w:sz w:val="20"/>
                <w:szCs w:val="20"/>
              </w:rPr>
              <w:t>note</w:t>
            </w:r>
          </w:p>
        </w:tc>
      </w:tr>
      <w:tr w:rsidR="00884EFF" w:rsidTr="002C1A9A">
        <w:tc>
          <w:tcPr>
            <w:tcW w:w="3964" w:type="dxa"/>
            <w:shd w:val="clear" w:color="auto" w:fill="F2F2F2" w:themeFill="background1" w:themeFillShade="F2"/>
          </w:tcPr>
          <w:p w:rsidR="00884EFF" w:rsidRPr="008224D0" w:rsidRDefault="00445D5C" w:rsidP="00445D5C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224D0">
              <w:rPr>
                <w:rFonts w:ascii="Arial" w:hAnsi="Arial" w:cs="Arial"/>
                <w:b/>
                <w:sz w:val="20"/>
                <w:szCs w:val="20"/>
              </w:rPr>
              <w:t>Portata media dello scarico</w:t>
            </w:r>
          </w:p>
        </w:tc>
        <w:tc>
          <w:tcPr>
            <w:tcW w:w="5664" w:type="dxa"/>
            <w:gridSpan w:val="2"/>
          </w:tcPr>
          <w:p w:rsidR="00884EFF" w:rsidRPr="008224D0" w:rsidRDefault="00884EFF" w:rsidP="003C4C57">
            <w:pPr>
              <w:pStyle w:val="TableParagraph"/>
              <w:kinsoku w:val="0"/>
              <w:overflowPunct w:val="0"/>
              <w:spacing w:before="24"/>
              <w:ind w:left="51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45D5C" w:rsidTr="002C1A9A">
        <w:tc>
          <w:tcPr>
            <w:tcW w:w="3964" w:type="dxa"/>
            <w:shd w:val="clear" w:color="auto" w:fill="F2F2F2" w:themeFill="background1" w:themeFillShade="F2"/>
          </w:tcPr>
          <w:p w:rsidR="00445D5C" w:rsidRPr="008224D0" w:rsidRDefault="00445D5C" w:rsidP="00445D5C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224D0">
              <w:rPr>
                <w:rFonts w:ascii="Arial" w:hAnsi="Arial" w:cs="Arial"/>
                <w:b/>
                <w:sz w:val="20"/>
                <w:szCs w:val="20"/>
              </w:rPr>
              <w:t>Andamento della portata nelle 24 ore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:rsidR="00445D5C" w:rsidRPr="008224D0" w:rsidRDefault="00445D5C" w:rsidP="003C4C57">
            <w:pPr>
              <w:widowControl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224D0">
              <w:rPr>
                <w:rFonts w:ascii="Arial" w:hAnsi="Arial" w:cs="Arial"/>
                <w:b/>
                <w:iCs/>
                <w:sz w:val="20"/>
                <w:szCs w:val="20"/>
              </w:rPr>
              <w:t>mc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:rsidR="00445D5C" w:rsidRPr="008224D0" w:rsidRDefault="00445D5C" w:rsidP="003C4C57">
            <w:pPr>
              <w:widowControl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224D0">
              <w:rPr>
                <w:rFonts w:ascii="Arial" w:hAnsi="Arial" w:cs="Arial"/>
                <w:b/>
                <w:iCs/>
                <w:sz w:val="20"/>
                <w:szCs w:val="20"/>
              </w:rPr>
              <w:t>orario</w:t>
            </w:r>
          </w:p>
        </w:tc>
      </w:tr>
      <w:tr w:rsidR="00445D5C" w:rsidTr="004C16EC">
        <w:tc>
          <w:tcPr>
            <w:tcW w:w="3964" w:type="dxa"/>
          </w:tcPr>
          <w:p w:rsidR="00445D5C" w:rsidRDefault="00445D5C" w:rsidP="00445D5C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832" w:type="dxa"/>
          </w:tcPr>
          <w:p w:rsidR="00445D5C" w:rsidRDefault="00445D5C" w:rsidP="003C4C57">
            <w:pPr>
              <w:widowControl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2832" w:type="dxa"/>
          </w:tcPr>
          <w:p w:rsidR="00445D5C" w:rsidRDefault="00445D5C" w:rsidP="003C4C57">
            <w:pPr>
              <w:widowControl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</w:tr>
    </w:tbl>
    <w:p w:rsidR="006956DC" w:rsidRDefault="006956DC" w:rsidP="00AE24B2">
      <w:pPr>
        <w:kinsoku w:val="0"/>
        <w:overflowPunct w:val="0"/>
        <w:spacing w:line="360" w:lineRule="auto"/>
        <w:jc w:val="center"/>
        <w:rPr>
          <w:b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1717"/>
        <w:gridCol w:w="1770"/>
        <w:gridCol w:w="1147"/>
        <w:gridCol w:w="1147"/>
        <w:gridCol w:w="1864"/>
        <w:gridCol w:w="2164"/>
      </w:tblGrid>
      <w:tr w:rsidR="00001104" w:rsidRPr="00DA2A92" w:rsidTr="002C1A9A">
        <w:trPr>
          <w:trHeight w:val="317"/>
        </w:trPr>
        <w:tc>
          <w:tcPr>
            <w:tcW w:w="7508" w:type="dxa"/>
            <w:gridSpan w:val="5"/>
            <w:shd w:val="clear" w:color="auto" w:fill="F2F2F2" w:themeFill="background1" w:themeFillShade="F2"/>
          </w:tcPr>
          <w:p w:rsidR="00001104" w:rsidRPr="00C938BC" w:rsidRDefault="00001104" w:rsidP="006129DE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Arial" w:hAnsi="Arial" w:cs="Arial"/>
                <w:b/>
                <w:sz w:val="20"/>
                <w:szCs w:val="20"/>
              </w:rPr>
            </w:pPr>
            <w:r w:rsidRPr="00001104">
              <w:rPr>
                <w:rFonts w:ascii="Calibri" w:hAnsi="Calibri" w:cs="Calibri"/>
                <w:b/>
                <w:spacing w:val="-1"/>
              </w:rPr>
              <w:t xml:space="preserve">Dati catastali </w:t>
            </w:r>
            <w:r w:rsidR="006129DE">
              <w:rPr>
                <w:rFonts w:ascii="Calibri" w:hAnsi="Calibri" w:cs="Calibri"/>
                <w:b/>
                <w:spacing w:val="-1"/>
              </w:rPr>
              <w:t>dello scarico</w:t>
            </w:r>
            <w:r w:rsidRPr="00001104">
              <w:rPr>
                <w:rFonts w:ascii="Calibri" w:hAnsi="Calibri" w:cs="Calibri"/>
                <w:b/>
                <w:spacing w:val="-1"/>
              </w:rPr>
              <w:t xml:space="preserve"> </w:t>
            </w:r>
          </w:p>
        </w:tc>
        <w:tc>
          <w:tcPr>
            <w:tcW w:w="2139" w:type="dxa"/>
            <w:shd w:val="clear" w:color="auto" w:fill="F2F2F2" w:themeFill="background1" w:themeFillShade="F2"/>
          </w:tcPr>
          <w:p w:rsidR="00001104" w:rsidRPr="00001104" w:rsidRDefault="00001104" w:rsidP="003C4C57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Calibri" w:hAnsi="Calibri" w:cs="Calibri"/>
                <w:b/>
                <w:spacing w:val="-1"/>
              </w:rPr>
            </w:pPr>
          </w:p>
        </w:tc>
      </w:tr>
      <w:tr w:rsidR="006129DE" w:rsidRPr="006129DE" w:rsidTr="004C16EC">
        <w:trPr>
          <w:trHeight w:val="349"/>
        </w:trPr>
        <w:tc>
          <w:tcPr>
            <w:tcW w:w="1696" w:type="dxa"/>
            <w:shd w:val="clear" w:color="auto" w:fill="F2F2F2" w:themeFill="background1" w:themeFillShade="F2"/>
          </w:tcPr>
          <w:p w:rsidR="00001104" w:rsidRPr="00C938BC" w:rsidRDefault="00001104" w:rsidP="003C4C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Punto di allaccio alla fognatura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001104" w:rsidRPr="00C938BC" w:rsidRDefault="00001104" w:rsidP="003C4C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Pozzetto di campionamento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01104" w:rsidRPr="00C938BC" w:rsidRDefault="006129DE" w:rsidP="003C4C5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Foglio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01104" w:rsidRPr="00C938BC" w:rsidRDefault="006129DE" w:rsidP="003C4C5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Particella</w:t>
            </w:r>
            <w:r w:rsidR="00001104" w:rsidRPr="00C938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001104" w:rsidRPr="00C938BC" w:rsidRDefault="00001104" w:rsidP="003C4C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Coordinate UTM</w:t>
            </w:r>
          </w:p>
          <w:p w:rsidR="00001104" w:rsidRPr="00C938BC" w:rsidRDefault="00001104" w:rsidP="003C4C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Punto di allaccio alla fognatura</w:t>
            </w:r>
          </w:p>
        </w:tc>
        <w:tc>
          <w:tcPr>
            <w:tcW w:w="2139" w:type="dxa"/>
            <w:shd w:val="clear" w:color="auto" w:fill="F2F2F2" w:themeFill="background1" w:themeFillShade="F2"/>
          </w:tcPr>
          <w:p w:rsidR="00001104" w:rsidRPr="00C938BC" w:rsidRDefault="00001104" w:rsidP="003C4C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Coordinate UTM</w:t>
            </w:r>
          </w:p>
          <w:p w:rsidR="00001104" w:rsidRPr="00C938BC" w:rsidRDefault="00001104" w:rsidP="003C4C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Pozzetto di campionamento</w:t>
            </w:r>
          </w:p>
        </w:tc>
      </w:tr>
      <w:tr w:rsidR="006129DE" w:rsidRPr="00DA2A92" w:rsidTr="004C16EC">
        <w:trPr>
          <w:trHeight w:val="317"/>
        </w:trPr>
        <w:tc>
          <w:tcPr>
            <w:tcW w:w="1696" w:type="dxa"/>
          </w:tcPr>
          <w:p w:rsidR="00001104" w:rsidRPr="00DA2A92" w:rsidRDefault="00001104" w:rsidP="003C4C57">
            <w:pPr>
              <w:jc w:val="both"/>
            </w:pPr>
          </w:p>
        </w:tc>
        <w:tc>
          <w:tcPr>
            <w:tcW w:w="1701" w:type="dxa"/>
          </w:tcPr>
          <w:p w:rsidR="00001104" w:rsidRPr="00DA2A92" w:rsidRDefault="00001104" w:rsidP="003C4C57">
            <w:pPr>
              <w:jc w:val="both"/>
            </w:pPr>
          </w:p>
        </w:tc>
        <w:tc>
          <w:tcPr>
            <w:tcW w:w="1134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843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39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6129DE" w:rsidRPr="00DA2A92" w:rsidTr="004C16EC">
        <w:trPr>
          <w:trHeight w:val="329"/>
        </w:trPr>
        <w:tc>
          <w:tcPr>
            <w:tcW w:w="1696" w:type="dxa"/>
          </w:tcPr>
          <w:p w:rsidR="00001104" w:rsidRPr="00DA2A92" w:rsidRDefault="00001104" w:rsidP="003C4C57">
            <w:pPr>
              <w:jc w:val="both"/>
            </w:pPr>
          </w:p>
        </w:tc>
        <w:tc>
          <w:tcPr>
            <w:tcW w:w="1701" w:type="dxa"/>
          </w:tcPr>
          <w:p w:rsidR="00001104" w:rsidRPr="00DA2A92" w:rsidRDefault="00001104" w:rsidP="003C4C57">
            <w:pPr>
              <w:jc w:val="both"/>
            </w:pPr>
          </w:p>
        </w:tc>
        <w:tc>
          <w:tcPr>
            <w:tcW w:w="1134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843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139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</w:tr>
      <w:tr w:rsidR="006129DE" w:rsidRPr="00DA2A92" w:rsidTr="004C16EC">
        <w:trPr>
          <w:trHeight w:val="317"/>
        </w:trPr>
        <w:tc>
          <w:tcPr>
            <w:tcW w:w="1696" w:type="dxa"/>
          </w:tcPr>
          <w:p w:rsidR="00001104" w:rsidRPr="00DA2A92" w:rsidRDefault="00001104" w:rsidP="003C4C57">
            <w:pPr>
              <w:spacing w:line="360" w:lineRule="auto"/>
              <w:jc w:val="both"/>
            </w:pPr>
          </w:p>
        </w:tc>
        <w:tc>
          <w:tcPr>
            <w:tcW w:w="1701" w:type="dxa"/>
          </w:tcPr>
          <w:p w:rsidR="00001104" w:rsidRPr="00DA2A92" w:rsidRDefault="00001104" w:rsidP="003C4C57">
            <w:pPr>
              <w:spacing w:line="360" w:lineRule="auto"/>
              <w:jc w:val="both"/>
            </w:pPr>
          </w:p>
        </w:tc>
        <w:tc>
          <w:tcPr>
            <w:tcW w:w="1134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843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139" w:type="dxa"/>
          </w:tcPr>
          <w:p w:rsidR="00001104" w:rsidRPr="00DA2A92" w:rsidRDefault="00001104" w:rsidP="003C4C57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AE24B2" w:rsidRPr="00DA2A92" w:rsidRDefault="00AE24B2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3317"/>
        <w:gridCol w:w="1444"/>
        <w:gridCol w:w="1445"/>
        <w:gridCol w:w="3603"/>
      </w:tblGrid>
      <w:tr w:rsidR="00AE24B2" w:rsidRPr="00C938BC" w:rsidTr="002C1A9A">
        <w:tc>
          <w:tcPr>
            <w:tcW w:w="9628" w:type="dxa"/>
            <w:gridSpan w:val="4"/>
            <w:shd w:val="clear" w:color="auto" w:fill="F2F2F2" w:themeFill="background1" w:themeFillShade="F2"/>
          </w:tcPr>
          <w:p w:rsidR="00AE24B2" w:rsidRPr="00C938BC" w:rsidRDefault="00AE24B2" w:rsidP="00B93A95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Frequenza scarico</w:t>
            </w:r>
          </w:p>
        </w:tc>
      </w:tr>
      <w:tr w:rsidR="00AE24B2" w:rsidRPr="00DA2A92" w:rsidTr="004C16EC">
        <w:tc>
          <w:tcPr>
            <w:tcW w:w="4673" w:type="dxa"/>
            <w:gridSpan w:val="2"/>
            <w:vAlign w:val="center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sz w:val="18"/>
                <w:szCs w:val="18"/>
                <w:lang w:val="de-DE"/>
              </w:rPr>
            </w:pPr>
            <w:r w:rsidRPr="00DA2A92">
              <w:rPr>
                <w:rFonts w:asciiTheme="minorHAnsi" w:hAnsiTheme="minorHAnsi"/>
                <w:sz w:val="32"/>
                <w:szCs w:val="32"/>
              </w:rPr>
              <w:t xml:space="preserve">□ </w:t>
            </w:r>
            <w:r w:rsidRPr="00DA2A92">
              <w:rPr>
                <w:rFonts w:asciiTheme="minorHAnsi" w:hAnsiTheme="minorHAnsi"/>
              </w:rPr>
              <w:t>Continuo</w:t>
            </w:r>
          </w:p>
        </w:tc>
        <w:tc>
          <w:tcPr>
            <w:tcW w:w="4955" w:type="dxa"/>
            <w:gridSpan w:val="2"/>
            <w:vAlign w:val="center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lang w:val="en-GB"/>
              </w:rPr>
            </w:pPr>
            <w:r w:rsidRPr="00DA2A92">
              <w:rPr>
                <w:sz w:val="32"/>
                <w:szCs w:val="32"/>
              </w:rPr>
              <w:t>□</w:t>
            </w:r>
            <w:r w:rsidRPr="00DA2A92">
              <w:rPr>
                <w:rFonts w:asciiTheme="minorHAnsi" w:hAnsiTheme="minorHAnsi"/>
              </w:rPr>
              <w:t xml:space="preserve"> Discontinuo</w:t>
            </w:r>
          </w:p>
        </w:tc>
      </w:tr>
      <w:tr w:rsidR="00AE24B2" w:rsidRPr="00DA2A92" w:rsidTr="004C16EC">
        <w:tc>
          <w:tcPr>
            <w:tcW w:w="3256" w:type="dxa"/>
            <w:shd w:val="clear" w:color="auto" w:fill="F2F2F2" w:themeFill="background1" w:themeFillShade="F2"/>
          </w:tcPr>
          <w:p w:rsidR="00AE24B2" w:rsidRPr="00C938BC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n. </w:t>
            </w:r>
            <w:proofErr w:type="spellStart"/>
            <w:r w:rsidRPr="00C938BC">
              <w:rPr>
                <w:rFonts w:ascii="Arial" w:hAnsi="Arial" w:cs="Arial"/>
                <w:b/>
                <w:sz w:val="20"/>
                <w:szCs w:val="20"/>
                <w:lang w:val="de-DE"/>
              </w:rPr>
              <w:t>giorni</w:t>
            </w:r>
            <w:proofErr w:type="spellEnd"/>
            <w:r w:rsidRPr="00C938BC">
              <w:rPr>
                <w:rFonts w:ascii="Arial" w:hAnsi="Arial" w:cs="Arial"/>
                <w:b/>
                <w:sz w:val="20"/>
                <w:szCs w:val="20"/>
                <w:lang w:val="de-DE"/>
              </w:rPr>
              <w:t>/ anno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E24B2" w:rsidRPr="00C938BC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</w:rPr>
              <w:t>n. giorni/settimana</w:t>
            </w:r>
          </w:p>
        </w:tc>
        <w:tc>
          <w:tcPr>
            <w:tcW w:w="3537" w:type="dxa"/>
            <w:shd w:val="clear" w:color="auto" w:fill="F2F2F2" w:themeFill="background1" w:themeFillShade="F2"/>
          </w:tcPr>
          <w:p w:rsidR="00AE24B2" w:rsidRPr="00C938BC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8BC">
              <w:rPr>
                <w:rFonts w:ascii="Arial" w:hAnsi="Arial" w:cs="Arial"/>
                <w:b/>
                <w:sz w:val="20"/>
                <w:szCs w:val="20"/>
                <w:lang w:val="en-GB"/>
              </w:rPr>
              <w:t>n. ore/</w:t>
            </w:r>
            <w:proofErr w:type="spellStart"/>
            <w:r w:rsidRPr="00C938BC">
              <w:rPr>
                <w:rFonts w:ascii="Arial" w:hAnsi="Arial" w:cs="Arial"/>
                <w:b/>
                <w:sz w:val="20"/>
                <w:szCs w:val="20"/>
                <w:lang w:val="en-GB"/>
              </w:rPr>
              <w:t>giorno</w:t>
            </w:r>
            <w:proofErr w:type="spellEnd"/>
          </w:p>
        </w:tc>
      </w:tr>
      <w:tr w:rsidR="00AE24B2" w:rsidRPr="00DA2A92" w:rsidTr="004C16EC">
        <w:tc>
          <w:tcPr>
            <w:tcW w:w="3256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gridSpan w:val="2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537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</w:p>
        </w:tc>
      </w:tr>
      <w:tr w:rsidR="00AE24B2" w:rsidRPr="00DA2A92" w:rsidTr="004C16EC">
        <w:tc>
          <w:tcPr>
            <w:tcW w:w="3256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3537" w:type="dxa"/>
          </w:tcPr>
          <w:p w:rsidR="00AE24B2" w:rsidRPr="00DA2A92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</w:tr>
    </w:tbl>
    <w:p w:rsidR="00AE24B2" w:rsidRDefault="00AE24B2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2C1A9A" w:rsidRPr="00DA2A92" w:rsidRDefault="002C1A9A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3318"/>
        <w:gridCol w:w="2888"/>
        <w:gridCol w:w="3603"/>
      </w:tblGrid>
      <w:tr w:rsidR="00AE24B2" w:rsidRPr="00DA2A92" w:rsidTr="002C1A9A">
        <w:tc>
          <w:tcPr>
            <w:tcW w:w="9628" w:type="dxa"/>
            <w:gridSpan w:val="3"/>
            <w:shd w:val="clear" w:color="auto" w:fill="F2F2F2" w:themeFill="background1" w:themeFillShade="F2"/>
          </w:tcPr>
          <w:p w:rsidR="00AE24B2" w:rsidRPr="006129DE" w:rsidRDefault="00AE24B2" w:rsidP="00B93A95">
            <w:pPr>
              <w:kinsoku w:val="0"/>
              <w:overflowPunct w:val="0"/>
              <w:spacing w:line="360" w:lineRule="auto"/>
              <w:rPr>
                <w:rFonts w:asciiTheme="minorHAnsi" w:hAnsiTheme="minorHAnsi" w:cs="Calibri"/>
                <w:b/>
              </w:rPr>
            </w:pPr>
            <w:r w:rsidRPr="006129DE">
              <w:rPr>
                <w:rFonts w:asciiTheme="minorHAnsi" w:hAnsiTheme="minorHAnsi" w:cs="Calibri"/>
                <w:b/>
              </w:rPr>
              <w:t xml:space="preserve">Caratteristiche </w:t>
            </w:r>
            <w:r w:rsidRPr="00C938BC">
              <w:rPr>
                <w:rFonts w:ascii="Arial" w:hAnsi="Arial" w:cs="Arial"/>
                <w:b/>
                <w:sz w:val="20"/>
                <w:szCs w:val="20"/>
              </w:rPr>
              <w:t>scarico</w:t>
            </w:r>
          </w:p>
        </w:tc>
      </w:tr>
      <w:tr w:rsidR="00AE24B2" w:rsidRPr="00DA2A92" w:rsidTr="00402693">
        <w:tc>
          <w:tcPr>
            <w:tcW w:w="3256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066D">
              <w:rPr>
                <w:rFonts w:ascii="Arial" w:hAnsi="Arial" w:cs="Arial"/>
                <w:b/>
                <w:sz w:val="20"/>
                <w:szCs w:val="20"/>
              </w:rPr>
              <w:t>Portata massima</w:t>
            </w:r>
          </w:p>
        </w:tc>
        <w:tc>
          <w:tcPr>
            <w:tcW w:w="2835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066D">
              <w:rPr>
                <w:rFonts w:ascii="Arial" w:hAnsi="Arial" w:cs="Arial"/>
                <w:b/>
                <w:sz w:val="20"/>
                <w:szCs w:val="20"/>
              </w:rPr>
              <w:t>mc/ora</w:t>
            </w:r>
          </w:p>
        </w:tc>
        <w:tc>
          <w:tcPr>
            <w:tcW w:w="3537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24B2" w:rsidRPr="00DA2A92" w:rsidTr="00402693">
        <w:tc>
          <w:tcPr>
            <w:tcW w:w="3256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066D">
              <w:rPr>
                <w:rFonts w:ascii="Arial" w:hAnsi="Arial" w:cs="Arial"/>
                <w:b/>
                <w:sz w:val="20"/>
                <w:szCs w:val="20"/>
              </w:rPr>
              <w:t xml:space="preserve">Portata media </w:t>
            </w:r>
          </w:p>
        </w:tc>
        <w:tc>
          <w:tcPr>
            <w:tcW w:w="2835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066D">
              <w:rPr>
                <w:rFonts w:ascii="Arial" w:hAnsi="Arial" w:cs="Arial"/>
                <w:b/>
                <w:sz w:val="20"/>
                <w:szCs w:val="20"/>
              </w:rPr>
              <w:t>mc/ora</w:t>
            </w:r>
          </w:p>
        </w:tc>
        <w:tc>
          <w:tcPr>
            <w:tcW w:w="3537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24B2" w:rsidRPr="00DA2A92" w:rsidTr="00402693">
        <w:tc>
          <w:tcPr>
            <w:tcW w:w="3256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066D">
              <w:rPr>
                <w:rFonts w:ascii="Arial" w:hAnsi="Arial" w:cs="Arial"/>
                <w:b/>
                <w:sz w:val="20"/>
                <w:szCs w:val="20"/>
              </w:rPr>
              <w:t xml:space="preserve">A.E. </w:t>
            </w:r>
            <w:proofErr w:type="spellStart"/>
            <w:r w:rsidRPr="00A1066D">
              <w:rPr>
                <w:rFonts w:ascii="Arial" w:hAnsi="Arial" w:cs="Arial"/>
                <w:b/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2835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37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24B2" w:rsidRPr="00DA2A92" w:rsidTr="00402693">
        <w:tc>
          <w:tcPr>
            <w:tcW w:w="3256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066D">
              <w:rPr>
                <w:rFonts w:ascii="Arial" w:hAnsi="Arial" w:cs="Arial"/>
                <w:b/>
                <w:sz w:val="20"/>
                <w:szCs w:val="20"/>
              </w:rPr>
              <w:t xml:space="preserve">A.E. medie </w:t>
            </w:r>
          </w:p>
        </w:tc>
        <w:tc>
          <w:tcPr>
            <w:tcW w:w="2835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37" w:type="dxa"/>
          </w:tcPr>
          <w:p w:rsidR="00AE24B2" w:rsidRPr="00A1066D" w:rsidRDefault="00AE24B2" w:rsidP="00B93A95">
            <w:pPr>
              <w:kinsoku w:val="0"/>
              <w:overflowPunct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E24B2" w:rsidRPr="00DA2A92" w:rsidRDefault="00AE24B2" w:rsidP="00AE24B2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F863EC" w:rsidRPr="00DA2A92" w:rsidRDefault="00F863EC" w:rsidP="00E32965">
      <w:pPr>
        <w:kinsoku w:val="0"/>
        <w:overflowPunct w:val="0"/>
        <w:spacing w:line="360" w:lineRule="auto"/>
        <w:jc w:val="center"/>
        <w:rPr>
          <w:rFonts w:ascii="Calibri" w:hAnsi="Calibri" w:cs="Calibri"/>
          <w:b/>
          <w:sz w:val="20"/>
          <w:szCs w:val="20"/>
        </w:rPr>
        <w:sectPr w:rsidR="00F863EC" w:rsidRPr="00DA2A92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ED6D35" w:rsidRPr="00A1066D" w:rsidRDefault="008136BD" w:rsidP="00515034">
      <w:pPr>
        <w:pStyle w:val="Paragrafoelenco"/>
        <w:numPr>
          <w:ilvl w:val="1"/>
          <w:numId w:val="13"/>
        </w:numPr>
        <w:kinsoku w:val="0"/>
        <w:overflowPunct w:val="0"/>
        <w:spacing w:line="360" w:lineRule="auto"/>
        <w:rPr>
          <w:rFonts w:ascii="Arial" w:hAnsi="Arial" w:cs="Arial"/>
          <w:b/>
          <w:spacing w:val="-1"/>
          <w:sz w:val="20"/>
          <w:szCs w:val="20"/>
        </w:rPr>
      </w:pPr>
      <w:r w:rsidRPr="00A1066D">
        <w:rPr>
          <w:rFonts w:ascii="Arial" w:hAnsi="Arial" w:cs="Arial"/>
          <w:b/>
          <w:spacing w:val="-1"/>
          <w:sz w:val="20"/>
          <w:szCs w:val="20"/>
        </w:rPr>
        <w:lastRenderedPageBreak/>
        <w:t>SCHEDA 3-</w:t>
      </w:r>
      <w:r w:rsidR="00ED6D35" w:rsidRPr="00A1066D">
        <w:rPr>
          <w:rFonts w:ascii="Arial" w:hAnsi="Arial" w:cs="Arial"/>
          <w:b/>
          <w:spacing w:val="-1"/>
          <w:sz w:val="20"/>
          <w:szCs w:val="20"/>
        </w:rPr>
        <w:t>SCARICHI</w:t>
      </w:r>
      <w:r w:rsidR="00ED6D35" w:rsidRPr="00A1066D">
        <w:rPr>
          <w:rFonts w:ascii="Arial" w:hAnsi="Arial" w:cs="Arial"/>
          <w:b/>
          <w:sz w:val="20"/>
          <w:szCs w:val="20"/>
        </w:rPr>
        <w:t xml:space="preserve"> DI A</w:t>
      </w:r>
      <w:r w:rsidR="00ED6D35" w:rsidRPr="00A1066D">
        <w:rPr>
          <w:rFonts w:ascii="Arial" w:hAnsi="Arial" w:cs="Arial"/>
          <w:b/>
          <w:spacing w:val="-3"/>
          <w:sz w:val="20"/>
          <w:szCs w:val="20"/>
        </w:rPr>
        <w:t>C</w:t>
      </w:r>
      <w:r w:rsidR="00ED6D35" w:rsidRPr="00A1066D">
        <w:rPr>
          <w:rFonts w:ascii="Arial" w:hAnsi="Arial" w:cs="Arial"/>
          <w:b/>
          <w:sz w:val="20"/>
          <w:szCs w:val="20"/>
        </w:rPr>
        <w:t>QUE</w:t>
      </w:r>
      <w:r w:rsidR="00ED6D35" w:rsidRPr="00A1066D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="00ED6D35" w:rsidRPr="00A1066D">
        <w:rPr>
          <w:rFonts w:ascii="Arial" w:hAnsi="Arial" w:cs="Arial"/>
          <w:b/>
          <w:sz w:val="20"/>
          <w:szCs w:val="20"/>
        </w:rPr>
        <w:t>METEORICHE</w:t>
      </w:r>
      <w:r w:rsidR="008A65A0" w:rsidRPr="00A1066D">
        <w:rPr>
          <w:rFonts w:ascii="Arial" w:hAnsi="Arial" w:cs="Arial"/>
          <w:b/>
          <w:sz w:val="20"/>
          <w:szCs w:val="20"/>
        </w:rPr>
        <w:t>/PRIMA PIOGGIA/SECONDA PIOGGIA</w:t>
      </w:r>
    </w:p>
    <w:p w:rsidR="00ED6D35" w:rsidRPr="00DA2A92" w:rsidRDefault="00ED6D35" w:rsidP="00ED6D35">
      <w:pPr>
        <w:kinsoku w:val="0"/>
        <w:overflowPunct w:val="0"/>
        <w:spacing w:line="360" w:lineRule="auto"/>
        <w:jc w:val="center"/>
        <w:rPr>
          <w:b/>
          <w:sz w:val="10"/>
          <w:szCs w:val="10"/>
        </w:rPr>
      </w:pPr>
    </w:p>
    <w:tbl>
      <w:tblPr>
        <w:tblW w:w="980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"/>
        <w:gridCol w:w="9420"/>
      </w:tblGrid>
      <w:tr w:rsidR="008A65A0" w:rsidRPr="00DA2A92" w:rsidTr="002C1A9A">
        <w:trPr>
          <w:trHeight w:hRule="exact" w:val="290"/>
        </w:trPr>
        <w:tc>
          <w:tcPr>
            <w:tcW w:w="10215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2F2F2" w:themeFill="background1" w:themeFillShade="F2"/>
          </w:tcPr>
          <w:p w:rsidR="008A65A0" w:rsidRPr="006129DE" w:rsidRDefault="008A65A0" w:rsidP="00B93A95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Calibri" w:hAnsi="Calibri" w:cs="Calibri"/>
                <w:b/>
                <w:spacing w:val="-1"/>
              </w:rPr>
            </w:pPr>
            <w:r w:rsidRPr="006129DE">
              <w:rPr>
                <w:rFonts w:ascii="Calibri" w:hAnsi="Calibri" w:cs="Calibri"/>
                <w:b/>
                <w:spacing w:val="-1"/>
                <w:sz w:val="22"/>
                <w:szCs w:val="22"/>
              </w:rPr>
              <w:t>Nello stabilimento:</w:t>
            </w:r>
          </w:p>
        </w:tc>
      </w:tr>
      <w:tr w:rsidR="008A65A0" w:rsidRPr="00DA2A92" w:rsidTr="00402693">
        <w:trPr>
          <w:trHeight w:hRule="exact" w:val="506"/>
        </w:trPr>
        <w:tc>
          <w:tcPr>
            <w:tcW w:w="4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8A65A0" w:rsidRPr="00DA2A92" w:rsidRDefault="008A65A0" w:rsidP="00ED2B38">
            <w:pPr>
              <w:jc w:val="center"/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A65A0" w:rsidRPr="00ED2B38" w:rsidRDefault="008A65A0" w:rsidP="006129DE">
            <w:pPr>
              <w:pStyle w:val="TableParagraph"/>
              <w:kinsoku w:val="0"/>
              <w:overflowPunct w:val="0"/>
              <w:spacing w:before="27"/>
              <w:ind w:left="49" w:right="1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ED2B38">
              <w:rPr>
                <w:rFonts w:ascii="Arial" w:hAnsi="Arial" w:cs="Arial"/>
                <w:sz w:val="20"/>
                <w:szCs w:val="20"/>
              </w:rPr>
              <w:t>que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di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pr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im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p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o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ggi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di</w:t>
            </w:r>
            <w:r w:rsidRPr="00ED2B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</w:rPr>
              <w:t>v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ggi</w:t>
            </w:r>
            <w:r w:rsidRPr="00ED2B38">
              <w:rPr>
                <w:rFonts w:ascii="Arial" w:hAnsi="Arial" w:cs="Arial"/>
                <w:sz w:val="20"/>
                <w:szCs w:val="20"/>
              </w:rPr>
              <w:t>o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el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ar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D2B38">
              <w:rPr>
                <w:rFonts w:ascii="Arial" w:hAnsi="Arial" w:cs="Arial"/>
                <w:sz w:val="20"/>
                <w:szCs w:val="20"/>
              </w:rPr>
              <w:t>t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rne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n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rate</w:t>
            </w:r>
            <w:r w:rsidRPr="00ED2B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n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ell</w:t>
            </w:r>
            <w:r w:rsidRPr="00ED2B38">
              <w:rPr>
                <w:rFonts w:ascii="Arial" w:hAnsi="Arial" w:cs="Arial"/>
                <w:sz w:val="20"/>
                <w:szCs w:val="20"/>
              </w:rPr>
              <w:t>’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n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d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nto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  <w:u w:val="single"/>
              </w:rPr>
              <w:t>N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ON</w:t>
            </w:r>
            <w:r w:rsidRPr="00ED2B38">
              <w:rPr>
                <w:rFonts w:ascii="Arial" w:hAnsi="Arial" w:cs="Arial"/>
                <w:spacing w:val="-8"/>
                <w:sz w:val="20"/>
                <w:szCs w:val="20"/>
                <w:u w:val="single"/>
              </w:rPr>
              <w:t xml:space="preserve"> 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s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ono</w:t>
            </w:r>
            <w:r w:rsidRPr="00ED2B38">
              <w:rPr>
                <w:rFonts w:ascii="Arial" w:hAnsi="Arial" w:cs="Arial"/>
                <w:spacing w:val="-9"/>
                <w:sz w:val="20"/>
                <w:szCs w:val="20"/>
                <w:u w:val="single"/>
              </w:rPr>
              <w:t xml:space="preserve"> 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s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o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>gge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t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  <w:u w:val="single"/>
              </w:rPr>
              <w:t>t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  <w:u w:val="single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ll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D2B38">
              <w:rPr>
                <w:rFonts w:ascii="Arial" w:hAnsi="Arial" w:cs="Arial"/>
                <w:sz w:val="20"/>
                <w:szCs w:val="20"/>
              </w:rPr>
              <w:t>p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z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oni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di</w:t>
            </w:r>
            <w:r w:rsidRPr="00ED2B38">
              <w:rPr>
                <w:rFonts w:ascii="Arial" w:hAnsi="Arial" w:cs="Arial"/>
                <w:w w:val="99"/>
                <w:sz w:val="20"/>
                <w:szCs w:val="20"/>
              </w:rPr>
              <w:t xml:space="preserve"> cui all’art. 17 della L.R. n. 31/2010 per le motivazioni di seguito esposte</w:t>
            </w:r>
            <w:r w:rsidR="004527BC" w:rsidRPr="00ED2B38">
              <w:rPr>
                <w:rFonts w:ascii="Arial" w:hAnsi="Arial" w:cs="Arial"/>
                <w:w w:val="99"/>
                <w:sz w:val="20"/>
                <w:szCs w:val="20"/>
              </w:rPr>
              <w:t>.</w:t>
            </w:r>
          </w:p>
        </w:tc>
      </w:tr>
      <w:tr w:rsidR="008A65A0" w:rsidRPr="00DA2A92" w:rsidTr="00402693">
        <w:trPr>
          <w:trHeight w:hRule="exact" w:val="569"/>
        </w:trPr>
        <w:tc>
          <w:tcPr>
            <w:tcW w:w="4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8A65A0" w:rsidRPr="00DA2A92" w:rsidRDefault="008A65A0" w:rsidP="00ED2B38">
            <w:pPr>
              <w:jc w:val="center"/>
            </w:pPr>
            <w:r w:rsidRPr="00DA2A92">
              <w:rPr>
                <w:sz w:val="32"/>
                <w:szCs w:val="32"/>
              </w:rPr>
              <w:t>□</w:t>
            </w:r>
          </w:p>
        </w:tc>
        <w:tc>
          <w:tcPr>
            <w:tcW w:w="9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A65A0" w:rsidRPr="00ED2B38" w:rsidRDefault="008A65A0" w:rsidP="006129DE">
            <w:pPr>
              <w:pStyle w:val="TableParagraph"/>
              <w:tabs>
                <w:tab w:val="left" w:pos="8562"/>
              </w:tabs>
              <w:kinsoku w:val="0"/>
              <w:overflowPunct w:val="0"/>
              <w:spacing w:before="27" w:line="239" w:lineRule="auto"/>
              <w:ind w:left="49" w:right="13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ED2B38">
              <w:rPr>
                <w:rFonts w:ascii="Arial" w:hAnsi="Arial" w:cs="Arial"/>
                <w:sz w:val="20"/>
                <w:szCs w:val="20"/>
              </w:rPr>
              <w:t>que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di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pr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im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p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o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ggi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di</w:t>
            </w:r>
            <w:r w:rsidRPr="00ED2B3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</w:rPr>
              <w:t>v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ggi</w:t>
            </w:r>
            <w:r w:rsidRPr="00ED2B38">
              <w:rPr>
                <w:rFonts w:ascii="Arial" w:hAnsi="Arial" w:cs="Arial"/>
                <w:sz w:val="20"/>
                <w:szCs w:val="20"/>
              </w:rPr>
              <w:t>o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el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ar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D2B38">
              <w:rPr>
                <w:rFonts w:ascii="Arial" w:hAnsi="Arial" w:cs="Arial"/>
                <w:sz w:val="20"/>
                <w:szCs w:val="20"/>
              </w:rPr>
              <w:t>t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rne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n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rate</w:t>
            </w:r>
            <w:r w:rsidRPr="00ED2B3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n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ell</w:t>
            </w:r>
            <w:r w:rsidRPr="00ED2B38">
              <w:rPr>
                <w:rFonts w:ascii="Arial" w:hAnsi="Arial" w:cs="Arial"/>
                <w:sz w:val="20"/>
                <w:szCs w:val="20"/>
              </w:rPr>
              <w:t>’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n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d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z w:val="20"/>
                <w:szCs w:val="20"/>
              </w:rPr>
              <w:t>nto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s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ono</w:t>
            </w:r>
            <w:r w:rsidRPr="00ED2B38">
              <w:rPr>
                <w:rFonts w:ascii="Arial" w:hAnsi="Arial" w:cs="Arial"/>
                <w:spacing w:val="-9"/>
                <w:sz w:val="20"/>
                <w:szCs w:val="20"/>
                <w:u w:val="single"/>
              </w:rPr>
              <w:t xml:space="preserve"> 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s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o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>gge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t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  <w:u w:val="single"/>
              </w:rPr>
              <w:t>t</w:t>
            </w:r>
            <w:r w:rsidRPr="00ED2B38">
              <w:rPr>
                <w:rFonts w:ascii="Arial" w:hAnsi="Arial" w:cs="Arial"/>
                <w:sz w:val="20"/>
                <w:szCs w:val="20"/>
                <w:u w:val="single"/>
              </w:rPr>
              <w:t>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  <w:u w:val="single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a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ll</w:t>
            </w:r>
            <w:r w:rsidRPr="00ED2B38">
              <w:rPr>
                <w:rFonts w:ascii="Arial" w:hAnsi="Arial" w:cs="Arial"/>
                <w:sz w:val="20"/>
                <w:szCs w:val="20"/>
              </w:rPr>
              <w:t>e</w:t>
            </w:r>
            <w:r w:rsidRPr="00ED2B3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D2B38">
              <w:rPr>
                <w:rFonts w:ascii="Arial" w:hAnsi="Arial" w:cs="Arial"/>
                <w:sz w:val="20"/>
                <w:szCs w:val="20"/>
              </w:rPr>
              <w:t>p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ED2B38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ED2B38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z</w:t>
            </w:r>
            <w:r w:rsidRPr="00ED2B38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ED2B38">
              <w:rPr>
                <w:rFonts w:ascii="Arial" w:hAnsi="Arial" w:cs="Arial"/>
                <w:sz w:val="20"/>
                <w:szCs w:val="20"/>
              </w:rPr>
              <w:t>oni</w:t>
            </w:r>
            <w:r w:rsidRPr="00ED2B3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2B38">
              <w:rPr>
                <w:rFonts w:ascii="Arial" w:hAnsi="Arial" w:cs="Arial"/>
                <w:sz w:val="20"/>
                <w:szCs w:val="20"/>
              </w:rPr>
              <w:t>di</w:t>
            </w:r>
            <w:r w:rsidRPr="00ED2B38">
              <w:rPr>
                <w:rFonts w:ascii="Arial" w:hAnsi="Arial" w:cs="Arial"/>
                <w:w w:val="99"/>
                <w:sz w:val="20"/>
                <w:szCs w:val="20"/>
              </w:rPr>
              <w:t xml:space="preserve"> cui all’art. 17 della L.R. n. 31/2010 per le motivazioni di seguito esposte</w:t>
            </w:r>
            <w:r w:rsidRPr="00ED2B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A65A0" w:rsidRPr="00DA2A92" w:rsidRDefault="008A65A0" w:rsidP="00ED6D35">
      <w:pPr>
        <w:kinsoku w:val="0"/>
        <w:overflowPunct w:val="0"/>
        <w:spacing w:line="360" w:lineRule="auto"/>
        <w:jc w:val="center"/>
        <w:rPr>
          <w:b/>
          <w:sz w:val="10"/>
          <w:szCs w:val="10"/>
        </w:rPr>
      </w:pPr>
    </w:p>
    <w:tbl>
      <w:tblPr>
        <w:tblpPr w:leftFromText="141" w:rightFromText="141" w:vertAnchor="text" w:horzAnchor="margin" w:tblpY="39"/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9"/>
      </w:tblGrid>
      <w:tr w:rsidR="00416472" w:rsidRPr="00DA2A92" w:rsidTr="002C1A9A">
        <w:trPr>
          <w:trHeight w:hRule="exact" w:val="304"/>
        </w:trPr>
        <w:tc>
          <w:tcPr>
            <w:tcW w:w="10186" w:type="dxa"/>
            <w:shd w:val="clear" w:color="auto" w:fill="F2F2F2" w:themeFill="background1" w:themeFillShade="F2"/>
          </w:tcPr>
          <w:p w:rsidR="00416472" w:rsidRPr="00ED2B38" w:rsidRDefault="00416472" w:rsidP="00416472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pacing w:val="-1"/>
                <w:sz w:val="20"/>
                <w:szCs w:val="20"/>
              </w:rPr>
              <w:t>Motivazioni</w:t>
            </w:r>
            <w:r w:rsidRPr="00ED2B38">
              <w:rPr>
                <w:rStyle w:val="Rimandonotaapidipagina"/>
                <w:rFonts w:ascii="Arial" w:hAnsi="Arial" w:cs="Arial"/>
                <w:b/>
                <w:spacing w:val="-1"/>
                <w:sz w:val="20"/>
                <w:szCs w:val="20"/>
              </w:rPr>
              <w:footnoteReference w:id="22"/>
            </w:r>
          </w:p>
        </w:tc>
      </w:tr>
      <w:tr w:rsidR="00416472" w:rsidRPr="00DA2A92" w:rsidTr="00402693">
        <w:trPr>
          <w:trHeight w:val="2157"/>
        </w:trPr>
        <w:tc>
          <w:tcPr>
            <w:tcW w:w="10186" w:type="dxa"/>
          </w:tcPr>
          <w:p w:rsidR="00416472" w:rsidRPr="00DA2A92" w:rsidRDefault="00416472" w:rsidP="00416472">
            <w:pPr>
              <w:pStyle w:val="TableParagraph"/>
              <w:kinsoku w:val="0"/>
              <w:overflowPunct w:val="0"/>
              <w:spacing w:before="27"/>
              <w:ind w:left="49" w:right="159"/>
            </w:pPr>
          </w:p>
        </w:tc>
      </w:tr>
    </w:tbl>
    <w:p w:rsidR="008A65A0" w:rsidRPr="00DA2A92" w:rsidRDefault="008A65A0" w:rsidP="00ED6D35">
      <w:pPr>
        <w:kinsoku w:val="0"/>
        <w:overflowPunct w:val="0"/>
        <w:spacing w:line="360" w:lineRule="auto"/>
        <w:jc w:val="center"/>
        <w:rPr>
          <w:b/>
          <w:sz w:val="10"/>
          <w:szCs w:val="10"/>
        </w:rPr>
      </w:pPr>
    </w:p>
    <w:tbl>
      <w:tblPr>
        <w:tblStyle w:val="Grigliatabella"/>
        <w:tblW w:w="9809" w:type="dxa"/>
        <w:tblInd w:w="-5" w:type="dxa"/>
        <w:tblLook w:val="04A0" w:firstRow="1" w:lastRow="0" w:firstColumn="1" w:lastColumn="0" w:noHBand="0" w:noVBand="1"/>
      </w:tblPr>
      <w:tblGrid>
        <w:gridCol w:w="2092"/>
        <w:gridCol w:w="1899"/>
        <w:gridCol w:w="1918"/>
        <w:gridCol w:w="1925"/>
        <w:gridCol w:w="1975"/>
      </w:tblGrid>
      <w:tr w:rsidR="008A65A0" w:rsidRPr="00ED2B38" w:rsidTr="002C1A9A">
        <w:trPr>
          <w:trHeight w:val="535"/>
        </w:trPr>
        <w:tc>
          <w:tcPr>
            <w:tcW w:w="2149" w:type="dxa"/>
            <w:shd w:val="clear" w:color="auto" w:fill="F2F2F2" w:themeFill="background1" w:themeFillShade="F2"/>
            <w:vAlign w:val="center"/>
          </w:tcPr>
          <w:p w:rsidR="008A65A0" w:rsidRPr="00ED2B38" w:rsidRDefault="008A65A0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Provenienza</w:t>
            </w:r>
            <w:r w:rsidRPr="00ED2B38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23"/>
            </w:r>
          </w:p>
        </w:tc>
        <w:tc>
          <w:tcPr>
            <w:tcW w:w="2001" w:type="dxa"/>
            <w:shd w:val="clear" w:color="auto" w:fill="F2F2F2" w:themeFill="background1" w:themeFillShade="F2"/>
            <w:vAlign w:val="center"/>
          </w:tcPr>
          <w:p w:rsidR="008A65A0" w:rsidRPr="00ED2B38" w:rsidRDefault="008A65A0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Sigla scarico</w:t>
            </w:r>
          </w:p>
          <w:p w:rsidR="008A65A0" w:rsidRPr="00ED2B38" w:rsidRDefault="008A65A0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finale</w:t>
            </w:r>
          </w:p>
        </w:tc>
        <w:tc>
          <w:tcPr>
            <w:tcW w:w="2002" w:type="dxa"/>
            <w:shd w:val="clear" w:color="auto" w:fill="F2F2F2" w:themeFill="background1" w:themeFillShade="F2"/>
            <w:vAlign w:val="center"/>
          </w:tcPr>
          <w:p w:rsidR="008A65A0" w:rsidRPr="00ED2B38" w:rsidRDefault="008A65A0" w:rsidP="00ED2B38">
            <w:pPr>
              <w:pStyle w:val="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B38">
              <w:rPr>
                <w:rFonts w:ascii="Arial" w:hAnsi="Arial" w:cs="Arial"/>
                <w:sz w:val="20"/>
                <w:szCs w:val="20"/>
              </w:rPr>
              <w:t>Tipologia scarico</w:t>
            </w:r>
            <w:r w:rsidR="001400F6" w:rsidRPr="00ED2B38"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24"/>
            </w:r>
          </w:p>
        </w:tc>
        <w:tc>
          <w:tcPr>
            <w:tcW w:w="2002" w:type="dxa"/>
            <w:shd w:val="clear" w:color="auto" w:fill="F2F2F2" w:themeFill="background1" w:themeFillShade="F2"/>
            <w:vAlign w:val="center"/>
          </w:tcPr>
          <w:p w:rsidR="008A65A0" w:rsidRPr="00ED2B38" w:rsidRDefault="008A65A0" w:rsidP="00ED2B38">
            <w:pPr>
              <w:pStyle w:val="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B38">
              <w:rPr>
                <w:rFonts w:ascii="Arial" w:hAnsi="Arial" w:cs="Arial"/>
                <w:sz w:val="20"/>
                <w:szCs w:val="20"/>
              </w:rPr>
              <w:t>Superficie</w:t>
            </w:r>
          </w:p>
          <w:p w:rsidR="008A65A0" w:rsidRPr="00ED2B38" w:rsidRDefault="008A65A0" w:rsidP="00ED2B38">
            <w:pPr>
              <w:pStyle w:val="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B38">
              <w:rPr>
                <w:rFonts w:ascii="Arial" w:hAnsi="Arial" w:cs="Arial"/>
                <w:sz w:val="20"/>
                <w:szCs w:val="20"/>
              </w:rPr>
              <w:t>dilavata</w:t>
            </w:r>
          </w:p>
          <w:p w:rsidR="008A65A0" w:rsidRPr="00ED2B38" w:rsidRDefault="008A65A0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ED2B3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02" w:type="dxa"/>
            <w:shd w:val="clear" w:color="auto" w:fill="F2F2F2" w:themeFill="background1" w:themeFillShade="F2"/>
            <w:vAlign w:val="center"/>
          </w:tcPr>
          <w:p w:rsidR="008A65A0" w:rsidRPr="00ED2B38" w:rsidRDefault="007215B8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 xml:space="preserve">Concentrazione (mg/l) </w:t>
            </w:r>
            <w:r w:rsidR="008A65A0" w:rsidRPr="00ED2B38">
              <w:rPr>
                <w:rFonts w:ascii="Arial" w:hAnsi="Arial" w:cs="Arial"/>
                <w:b/>
                <w:sz w:val="20"/>
                <w:szCs w:val="20"/>
              </w:rPr>
              <w:t>Inquinanti potenzialmente dilavati</w:t>
            </w:r>
          </w:p>
        </w:tc>
      </w:tr>
      <w:tr w:rsidR="008A65A0" w:rsidRPr="00DA2A92" w:rsidTr="00402693">
        <w:trPr>
          <w:trHeight w:val="374"/>
        </w:trPr>
        <w:tc>
          <w:tcPr>
            <w:tcW w:w="2149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01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02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02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02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</w:tr>
      <w:tr w:rsidR="008A65A0" w:rsidRPr="00DA2A92" w:rsidTr="00402693">
        <w:trPr>
          <w:trHeight w:val="348"/>
        </w:trPr>
        <w:tc>
          <w:tcPr>
            <w:tcW w:w="2149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01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02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02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02" w:type="dxa"/>
          </w:tcPr>
          <w:p w:rsidR="008A65A0" w:rsidRPr="00DA2A92" w:rsidRDefault="008A65A0" w:rsidP="00B93A95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757944" w:rsidRDefault="00757944" w:rsidP="00ED6D35">
      <w:pPr>
        <w:kinsoku w:val="0"/>
        <w:overflowPunct w:val="0"/>
        <w:spacing w:line="360" w:lineRule="auto"/>
        <w:jc w:val="center"/>
        <w:rPr>
          <w:b/>
          <w:sz w:val="10"/>
          <w:szCs w:val="1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1684"/>
        <w:gridCol w:w="1799"/>
        <w:gridCol w:w="1134"/>
        <w:gridCol w:w="1181"/>
        <w:gridCol w:w="1837"/>
        <w:gridCol w:w="2174"/>
      </w:tblGrid>
      <w:tr w:rsidR="006129DE" w:rsidRPr="00DA2A92" w:rsidTr="002C1A9A">
        <w:trPr>
          <w:trHeight w:val="176"/>
        </w:trPr>
        <w:tc>
          <w:tcPr>
            <w:tcW w:w="7919" w:type="dxa"/>
            <w:gridSpan w:val="5"/>
            <w:shd w:val="clear" w:color="auto" w:fill="F2F2F2" w:themeFill="background1" w:themeFillShade="F2"/>
            <w:vAlign w:val="center"/>
          </w:tcPr>
          <w:p w:rsidR="006129DE" w:rsidRPr="00001104" w:rsidRDefault="006129DE" w:rsidP="00176B0E">
            <w:pPr>
              <w:kinsoku w:val="0"/>
              <w:overflowPunct w:val="0"/>
              <w:rPr>
                <w:b/>
              </w:rPr>
            </w:pPr>
            <w:r w:rsidRPr="00176B0E">
              <w:rPr>
                <w:rFonts w:ascii="Arial" w:hAnsi="Arial" w:cs="Arial"/>
                <w:b/>
                <w:sz w:val="20"/>
                <w:szCs w:val="20"/>
              </w:rPr>
              <w:t>Dati catastali dello scarico</w:t>
            </w:r>
            <w:r w:rsidRPr="00001104">
              <w:rPr>
                <w:rFonts w:ascii="Calibri" w:hAnsi="Calibri" w:cs="Calibri"/>
                <w:b/>
                <w:spacing w:val="-1"/>
              </w:rPr>
              <w:t xml:space="preserve"> 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6129DE" w:rsidRPr="00001104" w:rsidRDefault="006129DE" w:rsidP="003C4C57">
            <w:pPr>
              <w:pStyle w:val="TableParagraph"/>
              <w:kinsoku w:val="0"/>
              <w:overflowPunct w:val="0"/>
              <w:spacing w:before="27"/>
              <w:ind w:left="49" w:right="159"/>
              <w:rPr>
                <w:rFonts w:ascii="Calibri" w:hAnsi="Calibri" w:cs="Calibri"/>
                <w:b/>
                <w:spacing w:val="-1"/>
              </w:rPr>
            </w:pPr>
          </w:p>
        </w:tc>
      </w:tr>
      <w:tr w:rsidR="006129DE" w:rsidRPr="006129DE" w:rsidTr="00402693">
        <w:trPr>
          <w:trHeight w:val="349"/>
        </w:trPr>
        <w:tc>
          <w:tcPr>
            <w:tcW w:w="1784" w:type="dxa"/>
            <w:shd w:val="clear" w:color="auto" w:fill="F2F2F2" w:themeFill="background1" w:themeFillShade="F2"/>
            <w:vAlign w:val="center"/>
          </w:tcPr>
          <w:p w:rsidR="006129DE" w:rsidRPr="00ED2B38" w:rsidRDefault="006129DE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Punto di allaccio alla fognatura</w:t>
            </w:r>
          </w:p>
        </w:tc>
        <w:tc>
          <w:tcPr>
            <w:tcW w:w="1808" w:type="dxa"/>
            <w:shd w:val="clear" w:color="auto" w:fill="F2F2F2" w:themeFill="background1" w:themeFillShade="F2"/>
            <w:vAlign w:val="center"/>
          </w:tcPr>
          <w:p w:rsidR="006129DE" w:rsidRPr="00ED2B38" w:rsidRDefault="006129DE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Pozzetto di campionamento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6129DE" w:rsidRPr="00ED2B38" w:rsidRDefault="006129DE" w:rsidP="00ED2B3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Foglio</w:t>
            </w:r>
          </w:p>
        </w:tc>
        <w:tc>
          <w:tcPr>
            <w:tcW w:w="1195" w:type="dxa"/>
            <w:shd w:val="clear" w:color="auto" w:fill="F2F2F2" w:themeFill="background1" w:themeFillShade="F2"/>
            <w:vAlign w:val="center"/>
          </w:tcPr>
          <w:p w:rsidR="006129DE" w:rsidRPr="00ED2B38" w:rsidRDefault="006129DE" w:rsidP="00ED2B3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Particella</w:t>
            </w:r>
          </w:p>
        </w:tc>
        <w:tc>
          <w:tcPr>
            <w:tcW w:w="1939" w:type="dxa"/>
            <w:shd w:val="clear" w:color="auto" w:fill="F2F2F2" w:themeFill="background1" w:themeFillShade="F2"/>
            <w:vAlign w:val="center"/>
          </w:tcPr>
          <w:p w:rsidR="006129DE" w:rsidRPr="00ED2B38" w:rsidRDefault="006129DE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Coordinate UTM</w:t>
            </w:r>
          </w:p>
          <w:p w:rsidR="006129DE" w:rsidRPr="00ED2B38" w:rsidRDefault="006129DE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Punto di allaccio alla fognatura</w:t>
            </w:r>
          </w:p>
        </w:tc>
        <w:tc>
          <w:tcPr>
            <w:tcW w:w="2252" w:type="dxa"/>
            <w:shd w:val="clear" w:color="auto" w:fill="F2F2F2" w:themeFill="background1" w:themeFillShade="F2"/>
            <w:vAlign w:val="center"/>
          </w:tcPr>
          <w:p w:rsidR="006129DE" w:rsidRPr="00ED2B38" w:rsidRDefault="006129DE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Coordinate UTM</w:t>
            </w:r>
          </w:p>
          <w:p w:rsidR="006129DE" w:rsidRPr="00ED2B38" w:rsidRDefault="006129DE" w:rsidP="00ED2B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B38">
              <w:rPr>
                <w:rFonts w:ascii="Arial" w:hAnsi="Arial" w:cs="Arial"/>
                <w:b/>
                <w:sz w:val="20"/>
                <w:szCs w:val="20"/>
              </w:rPr>
              <w:t>Pozzetto di campionamento</w:t>
            </w:r>
          </w:p>
        </w:tc>
      </w:tr>
      <w:tr w:rsidR="006129DE" w:rsidRPr="00DA2A92" w:rsidTr="00402693">
        <w:trPr>
          <w:trHeight w:val="317"/>
        </w:trPr>
        <w:tc>
          <w:tcPr>
            <w:tcW w:w="1784" w:type="dxa"/>
          </w:tcPr>
          <w:p w:rsidR="006129DE" w:rsidRPr="00DA2A92" w:rsidRDefault="006129DE" w:rsidP="003C4C57">
            <w:pPr>
              <w:jc w:val="both"/>
            </w:pPr>
          </w:p>
        </w:tc>
        <w:tc>
          <w:tcPr>
            <w:tcW w:w="1808" w:type="dxa"/>
          </w:tcPr>
          <w:p w:rsidR="006129DE" w:rsidRPr="00DA2A92" w:rsidRDefault="006129DE" w:rsidP="003C4C57">
            <w:pPr>
              <w:jc w:val="both"/>
            </w:pPr>
          </w:p>
        </w:tc>
        <w:tc>
          <w:tcPr>
            <w:tcW w:w="1192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95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939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52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6129DE" w:rsidRPr="00DA2A92" w:rsidTr="00402693">
        <w:trPr>
          <w:trHeight w:val="329"/>
        </w:trPr>
        <w:tc>
          <w:tcPr>
            <w:tcW w:w="1784" w:type="dxa"/>
          </w:tcPr>
          <w:p w:rsidR="006129DE" w:rsidRPr="00DA2A92" w:rsidRDefault="006129DE" w:rsidP="003C4C57">
            <w:pPr>
              <w:jc w:val="both"/>
            </w:pPr>
          </w:p>
        </w:tc>
        <w:tc>
          <w:tcPr>
            <w:tcW w:w="1808" w:type="dxa"/>
          </w:tcPr>
          <w:p w:rsidR="006129DE" w:rsidRPr="00DA2A92" w:rsidRDefault="006129DE" w:rsidP="003C4C57">
            <w:pPr>
              <w:jc w:val="both"/>
            </w:pPr>
          </w:p>
        </w:tc>
        <w:tc>
          <w:tcPr>
            <w:tcW w:w="1192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95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939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52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</w:tr>
      <w:tr w:rsidR="006129DE" w:rsidRPr="00DA2A92" w:rsidTr="00402693">
        <w:trPr>
          <w:trHeight w:val="317"/>
        </w:trPr>
        <w:tc>
          <w:tcPr>
            <w:tcW w:w="1784" w:type="dxa"/>
          </w:tcPr>
          <w:p w:rsidR="006129DE" w:rsidRPr="00DA2A92" w:rsidRDefault="006129DE" w:rsidP="003C4C57">
            <w:pPr>
              <w:spacing w:line="360" w:lineRule="auto"/>
              <w:jc w:val="both"/>
            </w:pPr>
          </w:p>
        </w:tc>
        <w:tc>
          <w:tcPr>
            <w:tcW w:w="1808" w:type="dxa"/>
          </w:tcPr>
          <w:p w:rsidR="006129DE" w:rsidRPr="00DA2A92" w:rsidRDefault="006129DE" w:rsidP="003C4C57">
            <w:pPr>
              <w:spacing w:line="360" w:lineRule="auto"/>
              <w:jc w:val="both"/>
            </w:pPr>
          </w:p>
        </w:tc>
        <w:tc>
          <w:tcPr>
            <w:tcW w:w="1192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95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939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52" w:type="dxa"/>
          </w:tcPr>
          <w:p w:rsidR="006129DE" w:rsidRPr="00DA2A92" w:rsidRDefault="006129DE" w:rsidP="003C4C57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6129DE" w:rsidRDefault="006129DE" w:rsidP="00ED6D35">
      <w:pPr>
        <w:kinsoku w:val="0"/>
        <w:overflowPunct w:val="0"/>
        <w:spacing w:line="360" w:lineRule="auto"/>
        <w:jc w:val="center"/>
        <w:rPr>
          <w:b/>
          <w:sz w:val="10"/>
          <w:szCs w:val="10"/>
        </w:rPr>
      </w:pPr>
    </w:p>
    <w:p w:rsidR="00ED6D35" w:rsidRPr="00DA2A92" w:rsidRDefault="00ED6D35" w:rsidP="00ED6D35">
      <w:pPr>
        <w:kinsoku w:val="0"/>
        <w:overflowPunct w:val="0"/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9809"/>
      </w:tblGrid>
      <w:tr w:rsidR="00ED6D35" w:rsidRPr="0013178E" w:rsidTr="002C1A9A">
        <w:trPr>
          <w:trHeight w:val="176"/>
        </w:trPr>
        <w:tc>
          <w:tcPr>
            <w:tcW w:w="10211" w:type="dxa"/>
            <w:shd w:val="clear" w:color="auto" w:fill="F2F2F2" w:themeFill="background1" w:themeFillShade="F2"/>
            <w:vAlign w:val="center"/>
          </w:tcPr>
          <w:p w:rsidR="00ED6D35" w:rsidRPr="00176B0E" w:rsidRDefault="00ED6D35" w:rsidP="00176B0E">
            <w:pPr>
              <w:kinsoku w:val="0"/>
              <w:overflowPunct w:val="0"/>
              <w:rPr>
                <w:rFonts w:ascii="Arial" w:hAnsi="Arial" w:cs="Arial"/>
                <w:b/>
                <w:sz w:val="20"/>
                <w:szCs w:val="20"/>
              </w:rPr>
            </w:pPr>
            <w:r w:rsidRPr="00176B0E">
              <w:rPr>
                <w:rFonts w:ascii="Arial" w:hAnsi="Arial" w:cs="Arial"/>
                <w:b/>
                <w:sz w:val="20"/>
                <w:szCs w:val="20"/>
              </w:rPr>
              <w:t>Descrizione dell’impianto di trattamento</w:t>
            </w:r>
            <w:r w:rsidRPr="00176B0E"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25"/>
            </w:r>
          </w:p>
        </w:tc>
      </w:tr>
      <w:tr w:rsidR="00ED6D35" w:rsidRPr="0013178E" w:rsidTr="00402693">
        <w:trPr>
          <w:trHeight w:val="720"/>
        </w:trPr>
        <w:tc>
          <w:tcPr>
            <w:tcW w:w="10211" w:type="dxa"/>
          </w:tcPr>
          <w:p w:rsidR="00ED6D35" w:rsidRPr="00E77A20" w:rsidRDefault="00ED6D35" w:rsidP="00B93A95">
            <w:pPr>
              <w:kinsoku w:val="0"/>
              <w:overflowPunct w:val="0"/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ED6D35" w:rsidRDefault="00ED6D35" w:rsidP="006129DE">
      <w:pPr>
        <w:kinsoku w:val="0"/>
        <w:overflowPunct w:val="0"/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sectPr w:rsidR="00ED6D35" w:rsidSect="00BC475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82F" w:rsidRDefault="00F4782F" w:rsidP="0057417A">
      <w:r>
        <w:separator/>
      </w:r>
    </w:p>
  </w:endnote>
  <w:endnote w:type="continuationSeparator" w:id="0">
    <w:p w:rsidR="00F4782F" w:rsidRDefault="00F4782F" w:rsidP="0057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82F" w:rsidRDefault="00F4782F" w:rsidP="0057417A">
      <w:r>
        <w:separator/>
      </w:r>
    </w:p>
  </w:footnote>
  <w:footnote w:type="continuationSeparator" w:id="0">
    <w:p w:rsidR="00F4782F" w:rsidRDefault="00F4782F" w:rsidP="0057417A">
      <w:r>
        <w:continuationSeparator/>
      </w:r>
    </w:p>
  </w:footnote>
  <w:footnote w:id="1">
    <w:p w:rsidR="00C013B7" w:rsidRPr="00EA37E4" w:rsidRDefault="00C013B7">
      <w:pPr>
        <w:pStyle w:val="Testonotaapidipagina"/>
        <w:rPr>
          <w:rFonts w:ascii="Arial" w:hAnsi="Arial" w:cs="Arial"/>
          <w:sz w:val="16"/>
          <w:szCs w:val="16"/>
        </w:rPr>
      </w:pPr>
      <w:r w:rsidRPr="00EA37E4"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Indicare gli estremi della concessione </w:t>
      </w:r>
      <w:r w:rsidRPr="00EA37E4">
        <w:rPr>
          <w:rFonts w:ascii="Arial" w:hAnsi="Arial" w:cs="Arial"/>
          <w:sz w:val="16"/>
          <w:szCs w:val="16"/>
        </w:rPr>
        <w:t>vigente.</w:t>
      </w:r>
    </w:p>
  </w:footnote>
  <w:footnote w:id="2">
    <w:p w:rsidR="00C013B7" w:rsidRPr="00EA37E4" w:rsidRDefault="00C013B7" w:rsidP="008B04EA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EA37E4">
        <w:rPr>
          <w:rStyle w:val="Rimandonotaapidipagina"/>
          <w:rFonts w:ascii="Arial" w:hAnsi="Arial" w:cs="Arial"/>
          <w:sz w:val="16"/>
          <w:szCs w:val="16"/>
        </w:rPr>
        <w:footnoteRef/>
      </w:r>
      <w:r w:rsidRPr="00EA37E4">
        <w:rPr>
          <w:rFonts w:ascii="Arial" w:hAnsi="Arial" w:cs="Arial"/>
          <w:sz w:val="16"/>
          <w:szCs w:val="16"/>
        </w:rPr>
        <w:t xml:space="preserve"> Se lo scarico è soggetto alle disposizioni di cui all’art. 108 del </w:t>
      </w:r>
      <w:proofErr w:type="spellStart"/>
      <w:r w:rsidRPr="00EA37E4">
        <w:rPr>
          <w:rFonts w:ascii="Arial" w:hAnsi="Arial" w:cs="Arial"/>
          <w:sz w:val="16"/>
          <w:szCs w:val="16"/>
        </w:rPr>
        <w:t>D.lgs</w:t>
      </w:r>
      <w:proofErr w:type="spellEnd"/>
      <w:r w:rsidRPr="00EA37E4">
        <w:rPr>
          <w:rFonts w:ascii="Arial" w:hAnsi="Arial" w:cs="Arial"/>
          <w:sz w:val="16"/>
          <w:szCs w:val="16"/>
        </w:rPr>
        <w:t xml:space="preserve"> 152/06 e </w:t>
      </w:r>
      <w:proofErr w:type="spellStart"/>
      <w:proofErr w:type="gramStart"/>
      <w:r w:rsidRPr="00EA37E4">
        <w:rPr>
          <w:rFonts w:ascii="Arial" w:hAnsi="Arial" w:cs="Arial"/>
          <w:sz w:val="16"/>
          <w:szCs w:val="16"/>
        </w:rPr>
        <w:t>ss.mm.ii</w:t>
      </w:r>
      <w:proofErr w:type="spellEnd"/>
      <w:proofErr w:type="gramEnd"/>
      <w:r w:rsidRPr="00EA37E4">
        <w:rPr>
          <w:rFonts w:ascii="Arial" w:hAnsi="Arial" w:cs="Arial"/>
          <w:sz w:val="16"/>
          <w:szCs w:val="16"/>
        </w:rPr>
        <w:t xml:space="preserve"> “Scarichi di sostanze pericolose”, il rinnovo deve essere richiesto utilizzando questo modello di domanda.</w:t>
      </w:r>
    </w:p>
  </w:footnote>
  <w:footnote w:id="3">
    <w:p w:rsidR="00C013B7" w:rsidRPr="00EA37E4" w:rsidRDefault="00C013B7" w:rsidP="00604991">
      <w:pPr>
        <w:pStyle w:val="Testonotaapidipagina"/>
        <w:rPr>
          <w:rFonts w:ascii="Arial" w:hAnsi="Arial" w:cs="Arial"/>
          <w:sz w:val="16"/>
          <w:szCs w:val="16"/>
        </w:rPr>
      </w:pPr>
      <w:r w:rsidRPr="00EA37E4">
        <w:rPr>
          <w:rStyle w:val="Rimandonotaapidipagina"/>
          <w:rFonts w:ascii="Arial" w:hAnsi="Arial" w:cs="Arial"/>
          <w:sz w:val="16"/>
          <w:szCs w:val="16"/>
        </w:rPr>
        <w:footnoteRef/>
      </w:r>
      <w:r w:rsidRPr="00EA37E4">
        <w:rPr>
          <w:rFonts w:ascii="Arial" w:hAnsi="Arial" w:cs="Arial"/>
          <w:sz w:val="16"/>
          <w:szCs w:val="16"/>
        </w:rPr>
        <w:t xml:space="preserve"> Indicare gli estremi </w:t>
      </w:r>
      <w:r>
        <w:rPr>
          <w:rFonts w:ascii="Arial" w:hAnsi="Arial" w:cs="Arial"/>
          <w:sz w:val="16"/>
          <w:szCs w:val="16"/>
        </w:rPr>
        <w:t>della concessione</w:t>
      </w:r>
      <w:r w:rsidRPr="00EA37E4">
        <w:rPr>
          <w:rFonts w:ascii="Arial" w:hAnsi="Arial" w:cs="Arial"/>
          <w:sz w:val="16"/>
          <w:szCs w:val="16"/>
        </w:rPr>
        <w:t xml:space="preserve"> vigente.</w:t>
      </w:r>
    </w:p>
  </w:footnote>
  <w:footnote w:id="4">
    <w:p w:rsidR="00C013B7" w:rsidRPr="00EA37E4" w:rsidRDefault="00C013B7" w:rsidP="00323758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EA37E4">
        <w:rPr>
          <w:rStyle w:val="Rimandonotaapidipagina"/>
          <w:rFonts w:ascii="Arial" w:hAnsi="Arial" w:cs="Arial"/>
          <w:sz w:val="16"/>
          <w:szCs w:val="16"/>
        </w:rPr>
        <w:footnoteRef/>
      </w:r>
      <w:r w:rsidRPr="00EA37E4">
        <w:rPr>
          <w:rFonts w:ascii="Arial" w:hAnsi="Arial" w:cs="Arial"/>
          <w:sz w:val="16"/>
          <w:szCs w:val="16"/>
        </w:rPr>
        <w:t xml:space="preserve"> Il titolare dello scarico è tenuto a compilare la “Scheda 2- Punto di scarico di acque reflue assimilabili alle domestiche” inserendo le informazioni ivi richieste.</w:t>
      </w:r>
    </w:p>
  </w:footnote>
  <w:footnote w:id="5">
    <w:p w:rsidR="00C013B7" w:rsidRPr="007136D4" w:rsidRDefault="00C013B7" w:rsidP="00D863D3">
      <w:pPr>
        <w:pStyle w:val="Testonotaapidipagina"/>
        <w:jc w:val="both"/>
        <w:rPr>
          <w:rFonts w:ascii="Arial" w:hAnsi="Arial" w:cs="Arial"/>
        </w:rPr>
      </w:pPr>
      <w:r w:rsidRPr="007136D4">
        <w:rPr>
          <w:rStyle w:val="Rimandonotaapidipagina"/>
          <w:rFonts w:ascii="Arial" w:hAnsi="Arial" w:cs="Arial"/>
          <w:sz w:val="16"/>
          <w:szCs w:val="16"/>
        </w:rPr>
        <w:footnoteRef/>
      </w:r>
      <w:r w:rsidRPr="007136D4">
        <w:rPr>
          <w:rFonts w:ascii="Arial" w:hAnsi="Arial" w:cs="Arial"/>
          <w:sz w:val="16"/>
          <w:szCs w:val="16"/>
        </w:rPr>
        <w:t xml:space="preserve"> Indicare nella tabella i nuovi scarichi, gli scarichi oggetto di modifica, gli scarichi per i quali si chiede il rinnovo </w:t>
      </w:r>
      <w:r>
        <w:rPr>
          <w:rFonts w:ascii="Arial" w:hAnsi="Arial" w:cs="Arial"/>
          <w:sz w:val="16"/>
          <w:szCs w:val="16"/>
        </w:rPr>
        <w:t>della concessione.</w:t>
      </w:r>
    </w:p>
  </w:footnote>
  <w:footnote w:id="6">
    <w:p w:rsidR="00C013B7" w:rsidRPr="007136D4" w:rsidRDefault="00C013B7" w:rsidP="00D863D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136D4">
        <w:rPr>
          <w:rStyle w:val="Rimandonotaapidipagina"/>
          <w:rFonts w:ascii="Arial" w:hAnsi="Arial" w:cs="Arial"/>
          <w:sz w:val="16"/>
          <w:szCs w:val="16"/>
        </w:rPr>
        <w:footnoteRef/>
      </w:r>
      <w:r w:rsidRPr="007136D4">
        <w:rPr>
          <w:rFonts w:ascii="Arial" w:hAnsi="Arial" w:cs="Arial"/>
          <w:sz w:val="16"/>
          <w:szCs w:val="16"/>
        </w:rPr>
        <w:t xml:space="preserve"> Specificare se si tratta di acque reflue industriali, acque assimilabili alle domestiche, acque di prima pioggia e acque</w:t>
      </w:r>
      <w:r>
        <w:rPr>
          <w:rFonts w:ascii="Arial" w:hAnsi="Arial" w:cs="Arial"/>
          <w:sz w:val="16"/>
          <w:szCs w:val="16"/>
        </w:rPr>
        <w:t xml:space="preserve"> di seconda pioggia, acque meteo</w:t>
      </w:r>
      <w:r w:rsidRPr="007136D4">
        <w:rPr>
          <w:rFonts w:ascii="Arial" w:hAnsi="Arial" w:cs="Arial"/>
          <w:sz w:val="16"/>
          <w:szCs w:val="16"/>
        </w:rPr>
        <w:t xml:space="preserve">riche. </w:t>
      </w:r>
    </w:p>
    <w:p w:rsidR="00C013B7" w:rsidRDefault="00C013B7">
      <w:pPr>
        <w:pStyle w:val="Testonotaapidipagina"/>
      </w:pPr>
    </w:p>
  </w:footnote>
  <w:footnote w:id="7">
    <w:p w:rsidR="00C013B7" w:rsidRPr="00EA37E4" w:rsidRDefault="00C013B7">
      <w:pPr>
        <w:pStyle w:val="Testonotaapidipagina"/>
        <w:rPr>
          <w:rFonts w:ascii="Arial" w:hAnsi="Arial" w:cs="Arial"/>
          <w:sz w:val="16"/>
          <w:szCs w:val="16"/>
        </w:rPr>
      </w:pPr>
      <w:r w:rsidRPr="00EA37E4">
        <w:rPr>
          <w:rStyle w:val="Rimandonotaapidipagina"/>
          <w:rFonts w:ascii="Arial" w:hAnsi="Arial" w:cs="Arial"/>
          <w:sz w:val="16"/>
          <w:szCs w:val="16"/>
        </w:rPr>
        <w:footnoteRef/>
      </w:r>
      <w:r w:rsidRPr="00EA37E4">
        <w:rPr>
          <w:rFonts w:ascii="Arial" w:hAnsi="Arial" w:cs="Arial"/>
          <w:sz w:val="16"/>
          <w:szCs w:val="16"/>
        </w:rPr>
        <w:t xml:space="preserve"> Da</w:t>
      </w:r>
      <w:r>
        <w:rPr>
          <w:rFonts w:ascii="Arial" w:hAnsi="Arial" w:cs="Arial"/>
          <w:sz w:val="16"/>
          <w:szCs w:val="16"/>
        </w:rPr>
        <w:t xml:space="preserve"> allegare solo se l’insediamento</w:t>
      </w:r>
      <w:r w:rsidRPr="00EA37E4">
        <w:rPr>
          <w:rFonts w:ascii="Arial" w:hAnsi="Arial" w:cs="Arial"/>
          <w:sz w:val="16"/>
          <w:szCs w:val="16"/>
        </w:rPr>
        <w:t xml:space="preserve"> è nuovo;</w:t>
      </w:r>
    </w:p>
  </w:footnote>
  <w:footnote w:id="8">
    <w:p w:rsidR="00C013B7" w:rsidRDefault="00C013B7">
      <w:pPr>
        <w:pStyle w:val="Testonotaapidipagina"/>
      </w:pPr>
      <w:r w:rsidRPr="00EA37E4">
        <w:rPr>
          <w:rStyle w:val="Rimandonotaapidipagina"/>
          <w:rFonts w:ascii="Arial" w:hAnsi="Arial" w:cs="Arial"/>
          <w:sz w:val="16"/>
          <w:szCs w:val="16"/>
        </w:rPr>
        <w:footnoteRef/>
      </w:r>
      <w:r w:rsidRPr="00EA37E4">
        <w:rPr>
          <w:rFonts w:ascii="Arial" w:hAnsi="Arial" w:cs="Arial"/>
          <w:sz w:val="16"/>
          <w:szCs w:val="16"/>
        </w:rPr>
        <w:t xml:space="preserve"> Da allegare solo se si tratta di nuovi scarichi.</w:t>
      </w:r>
      <w:r>
        <w:t xml:space="preserve"> </w:t>
      </w:r>
    </w:p>
  </w:footnote>
  <w:footnote w:id="9">
    <w:p w:rsidR="00C013B7" w:rsidRPr="002D0659" w:rsidRDefault="00C013B7" w:rsidP="008B4ED6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2D0659">
        <w:rPr>
          <w:rStyle w:val="Rimandonotaapidipagina"/>
          <w:rFonts w:ascii="Arial" w:hAnsi="Arial" w:cs="Arial"/>
          <w:sz w:val="16"/>
          <w:szCs w:val="16"/>
        </w:rPr>
        <w:footnoteRef/>
      </w:r>
      <w:r w:rsidRPr="002D0659">
        <w:rPr>
          <w:rFonts w:ascii="Arial" w:hAnsi="Arial" w:cs="Arial"/>
          <w:sz w:val="16"/>
          <w:szCs w:val="16"/>
        </w:rPr>
        <w:t xml:space="preserve"> Descrivere il ciclo produttivo e le fasi di cui si compone per arrivare al prodotto finito. Per le attività i cui scarichi </w:t>
      </w:r>
      <w:r w:rsidRPr="002D0659">
        <w:rPr>
          <w:rFonts w:ascii="Arial" w:hAnsi="Arial" w:cs="Arial"/>
          <w:spacing w:val="-1"/>
          <w:sz w:val="16"/>
          <w:szCs w:val="16"/>
        </w:rPr>
        <w:t xml:space="preserve">sono soggetti alle disposizioni di cui all’art. 108 del </w:t>
      </w:r>
      <w:proofErr w:type="spellStart"/>
      <w:r w:rsidRPr="002D0659">
        <w:rPr>
          <w:rFonts w:ascii="Arial" w:hAnsi="Arial" w:cs="Arial"/>
          <w:spacing w:val="-1"/>
          <w:sz w:val="16"/>
          <w:szCs w:val="16"/>
        </w:rPr>
        <w:t>D.lgs</w:t>
      </w:r>
      <w:proofErr w:type="spellEnd"/>
      <w:r w:rsidRPr="002D0659">
        <w:rPr>
          <w:rFonts w:ascii="Arial" w:hAnsi="Arial" w:cs="Arial"/>
          <w:spacing w:val="-1"/>
          <w:sz w:val="16"/>
          <w:szCs w:val="16"/>
        </w:rPr>
        <w:t xml:space="preserve"> 152/06 e </w:t>
      </w:r>
      <w:proofErr w:type="spellStart"/>
      <w:proofErr w:type="gramStart"/>
      <w:r w:rsidRPr="002D0659">
        <w:rPr>
          <w:rFonts w:ascii="Arial" w:hAnsi="Arial" w:cs="Arial"/>
          <w:spacing w:val="-1"/>
          <w:sz w:val="16"/>
          <w:szCs w:val="16"/>
        </w:rPr>
        <w:t>ss.mm.ii</w:t>
      </w:r>
      <w:proofErr w:type="spellEnd"/>
      <w:proofErr w:type="gramEnd"/>
      <w:r w:rsidRPr="002D0659">
        <w:rPr>
          <w:rFonts w:ascii="Arial" w:hAnsi="Arial" w:cs="Arial"/>
          <w:spacing w:val="-1"/>
          <w:sz w:val="16"/>
          <w:szCs w:val="16"/>
        </w:rPr>
        <w:t xml:space="preserve"> “Scarichi di sostanze pericolose”, per ciascuna fase del processo produttivo indicare </w:t>
      </w:r>
      <w:r w:rsidRPr="002D0659">
        <w:rPr>
          <w:rFonts w:ascii="Arial" w:hAnsi="Arial" w:cs="Arial"/>
          <w:sz w:val="16"/>
          <w:szCs w:val="16"/>
        </w:rPr>
        <w:t>le materie prime utilizzate,</w:t>
      </w:r>
      <w:r>
        <w:rPr>
          <w:rFonts w:ascii="Arial" w:hAnsi="Arial" w:cs="Arial"/>
          <w:sz w:val="16"/>
          <w:szCs w:val="16"/>
        </w:rPr>
        <w:t xml:space="preserve"> </w:t>
      </w:r>
      <w:r w:rsidRPr="002D0659">
        <w:rPr>
          <w:rFonts w:ascii="Arial" w:hAnsi="Arial" w:cs="Arial"/>
          <w:sz w:val="16"/>
          <w:szCs w:val="16"/>
        </w:rPr>
        <w:t>i p</w:t>
      </w:r>
      <w:r>
        <w:rPr>
          <w:rFonts w:ascii="Arial" w:hAnsi="Arial" w:cs="Arial"/>
          <w:sz w:val="16"/>
          <w:szCs w:val="16"/>
        </w:rPr>
        <w:t>rodotti/semiprodotti derivanti,</w:t>
      </w:r>
      <w:r w:rsidRPr="002D0659">
        <w:rPr>
          <w:rFonts w:ascii="Arial" w:hAnsi="Arial" w:cs="Arial"/>
          <w:sz w:val="16"/>
          <w:szCs w:val="16"/>
        </w:rPr>
        <w:t xml:space="preserve"> le </w:t>
      </w:r>
      <w:r w:rsidRPr="00BC64F1">
        <w:rPr>
          <w:rFonts w:ascii="Arial" w:hAnsi="Arial" w:cs="Arial"/>
          <w:sz w:val="16"/>
          <w:szCs w:val="16"/>
        </w:rPr>
        <w:t xml:space="preserve">caratteristiche quali/quantitative del refluo </w:t>
      </w:r>
      <w:r w:rsidRPr="002D0659">
        <w:rPr>
          <w:rFonts w:ascii="Arial" w:hAnsi="Arial" w:cs="Arial"/>
          <w:sz w:val="16"/>
          <w:szCs w:val="16"/>
        </w:rPr>
        <w:t xml:space="preserve">da essa derivante. Specificare se l’acqua di processo viene ricircolata e indicarne la percentuale. Produrre uno schema a blocchi del processo industriale. </w:t>
      </w:r>
      <w:r w:rsidRPr="002D0659">
        <w:rPr>
          <w:rFonts w:ascii="Arial" w:hAnsi="Arial" w:cs="Arial"/>
          <w:sz w:val="16"/>
          <w:szCs w:val="16"/>
          <w:u w:val="single"/>
        </w:rPr>
        <w:t>Se si tratta di un’istanza di modifica</w:t>
      </w:r>
      <w:r w:rsidRPr="002D0659">
        <w:rPr>
          <w:rFonts w:ascii="Arial" w:hAnsi="Arial" w:cs="Arial"/>
          <w:sz w:val="16"/>
          <w:szCs w:val="16"/>
        </w:rPr>
        <w:t xml:space="preserve"> descrivere in questa sezione quale modifica è stata introdotta nel processo produttivo specificando se si tratta di nuove materie prime oppure l’introduzione di altre fasi di processo e diverse modalità di esercizio etc.  </w:t>
      </w:r>
    </w:p>
  </w:footnote>
  <w:footnote w:id="10">
    <w:p w:rsidR="00C013B7" w:rsidRPr="002D0659" w:rsidRDefault="00C013B7" w:rsidP="008B4ED6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2D0659">
        <w:rPr>
          <w:rStyle w:val="Rimandonotaapidipagina"/>
          <w:rFonts w:ascii="Arial" w:hAnsi="Arial" w:cs="Arial"/>
          <w:sz w:val="16"/>
          <w:szCs w:val="16"/>
        </w:rPr>
        <w:footnoteRef/>
      </w:r>
      <w:r w:rsidRPr="002D0659">
        <w:rPr>
          <w:rFonts w:ascii="Arial" w:hAnsi="Arial" w:cs="Arial"/>
          <w:sz w:val="16"/>
          <w:szCs w:val="16"/>
        </w:rPr>
        <w:t xml:space="preserve"> Materie prime: indicare, le principali materie prime/prodotti impiegati, la quantità impiegata (specificando l’unità di misura) e le frasi di rischio indicate nella scheda di sicurezza.</w:t>
      </w:r>
    </w:p>
  </w:footnote>
  <w:footnote w:id="11">
    <w:p w:rsidR="00C013B7" w:rsidRPr="0036727E" w:rsidRDefault="00C013B7" w:rsidP="00FE168E">
      <w:pPr>
        <w:pStyle w:val="Testonotaapidipagina"/>
        <w:jc w:val="both"/>
        <w:rPr>
          <w:rFonts w:asciiTheme="minorHAnsi" w:hAnsiTheme="minorHAnsi"/>
        </w:rPr>
      </w:pPr>
      <w:r w:rsidRPr="002D0659">
        <w:rPr>
          <w:rStyle w:val="Rimandonotaapidipagina"/>
          <w:rFonts w:ascii="Arial" w:hAnsi="Arial" w:cs="Arial"/>
          <w:sz w:val="16"/>
          <w:szCs w:val="16"/>
        </w:rPr>
        <w:footnoteRef/>
      </w:r>
      <w:r w:rsidRPr="002D0659">
        <w:rPr>
          <w:rFonts w:ascii="Arial" w:hAnsi="Arial" w:cs="Arial"/>
          <w:sz w:val="16"/>
          <w:szCs w:val="16"/>
        </w:rPr>
        <w:t xml:space="preserve"> Descrivere in maniera discorsiva quale tipologia di scarichi sono generati dal processo produttivo e le fasi da cui si originano. Specificare se le acque dei servizi igienici sono separate rispetto alle acque reflue industriali e se sono presenti impianto di trattamento delle acque reflue.</w:t>
      </w:r>
    </w:p>
  </w:footnote>
  <w:footnote w:id="12">
    <w:p w:rsidR="00C013B7" w:rsidRPr="00BC64F1" w:rsidRDefault="00C013B7" w:rsidP="00F0551D">
      <w:pPr>
        <w:pStyle w:val="Testonotaapidipagina"/>
        <w:rPr>
          <w:rFonts w:ascii="Arial" w:hAnsi="Arial" w:cs="Arial"/>
          <w:sz w:val="16"/>
          <w:szCs w:val="16"/>
        </w:rPr>
      </w:pPr>
      <w:r w:rsidRPr="00BC64F1">
        <w:rPr>
          <w:rStyle w:val="Rimandonotaapidipagina"/>
          <w:rFonts w:ascii="Arial" w:hAnsi="Arial" w:cs="Arial"/>
          <w:sz w:val="16"/>
          <w:szCs w:val="16"/>
        </w:rPr>
        <w:footnoteRef/>
      </w:r>
      <w:r w:rsidRPr="00BC64F1">
        <w:rPr>
          <w:rFonts w:ascii="Arial" w:hAnsi="Arial" w:cs="Arial"/>
          <w:sz w:val="16"/>
          <w:szCs w:val="16"/>
        </w:rPr>
        <w:t xml:space="preserve"> La capacità di produzione dev'essere indicata con riferimento alla massima capacità oraria moltiplicata per il numero massimo di</w:t>
      </w:r>
    </w:p>
    <w:p w:rsidR="00C013B7" w:rsidRDefault="00C013B7" w:rsidP="00F0551D">
      <w:pPr>
        <w:pStyle w:val="Testonotaapidipagina"/>
      </w:pPr>
      <w:r w:rsidRPr="00BC64F1">
        <w:rPr>
          <w:rFonts w:ascii="Arial" w:hAnsi="Arial" w:cs="Arial"/>
          <w:sz w:val="16"/>
          <w:szCs w:val="16"/>
        </w:rPr>
        <w:t>ore lavorative giornaliere e per il numero massimo di giorni lavorativi.</w:t>
      </w:r>
    </w:p>
  </w:footnote>
  <w:footnote w:id="13">
    <w:p w:rsidR="00C013B7" w:rsidRPr="002D0659" w:rsidRDefault="00C013B7" w:rsidP="00F0551D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2D0659">
        <w:rPr>
          <w:rStyle w:val="Rimandonotaapidipagina"/>
          <w:rFonts w:ascii="Arial" w:hAnsi="Arial" w:cs="Arial"/>
          <w:sz w:val="16"/>
          <w:szCs w:val="16"/>
        </w:rPr>
        <w:footnoteRef/>
      </w:r>
      <w:r w:rsidRPr="002D0659">
        <w:rPr>
          <w:rFonts w:ascii="Arial" w:hAnsi="Arial" w:cs="Arial"/>
          <w:sz w:val="16"/>
          <w:szCs w:val="16"/>
        </w:rPr>
        <w:t xml:space="preserve"> Sostanze pericolose: da compilarsi solo qualora all’interno dello stabilimento si svolgano uno o più cicli produttivi di cui alla tabella 3/a dell’Allegato 5 Parte Terza del D. Lgs. 152/06 e/o si svolgono attività che comportano la produzione, la trasformazione o l’utilizzazione delle sostanze di cui alle tabelle 3/a e 5 dell’allegato 5 Parte Terza del </w:t>
      </w:r>
      <w:proofErr w:type="spellStart"/>
      <w:r w:rsidRPr="002D0659">
        <w:rPr>
          <w:rFonts w:ascii="Arial" w:hAnsi="Arial" w:cs="Arial"/>
          <w:sz w:val="16"/>
          <w:szCs w:val="16"/>
        </w:rPr>
        <w:t>D.Lgs.</w:t>
      </w:r>
      <w:proofErr w:type="spellEnd"/>
      <w:r w:rsidRPr="002D0659">
        <w:rPr>
          <w:rFonts w:ascii="Arial" w:hAnsi="Arial" w:cs="Arial"/>
          <w:sz w:val="16"/>
          <w:szCs w:val="16"/>
        </w:rPr>
        <w:t xml:space="preserve"> 152/06</w:t>
      </w:r>
      <w:r>
        <w:rPr>
          <w:rFonts w:ascii="Arial" w:hAnsi="Arial" w:cs="Arial"/>
          <w:sz w:val="16"/>
          <w:szCs w:val="16"/>
        </w:rPr>
        <w:t>.</w:t>
      </w:r>
    </w:p>
  </w:footnote>
  <w:footnote w:id="14">
    <w:p w:rsidR="00C013B7" w:rsidRDefault="00C013B7" w:rsidP="00F0551D">
      <w:pPr>
        <w:pStyle w:val="Testonotaapidipagina"/>
        <w:jc w:val="both"/>
      </w:pPr>
      <w:r w:rsidRPr="002D0659">
        <w:rPr>
          <w:rStyle w:val="Rimandonotaapidipagina"/>
          <w:rFonts w:ascii="Arial" w:hAnsi="Arial" w:cs="Arial"/>
          <w:sz w:val="16"/>
          <w:szCs w:val="16"/>
        </w:rPr>
        <w:footnoteRef/>
      </w:r>
      <w:r w:rsidRPr="002D0659">
        <w:rPr>
          <w:rFonts w:ascii="Arial" w:hAnsi="Arial" w:cs="Arial"/>
          <w:sz w:val="16"/>
          <w:szCs w:val="16"/>
        </w:rPr>
        <w:t xml:space="preserve"> Indicare il numero dello scarico nel quale la sostanza pericolosa scaricata è in concentrazione superiore al limite di rilevabilità dello strumento di misura.</w:t>
      </w:r>
    </w:p>
  </w:footnote>
  <w:footnote w:id="15">
    <w:p w:rsidR="00C013B7" w:rsidRPr="00B04EA0" w:rsidRDefault="00C013B7" w:rsidP="00F0551D">
      <w:pPr>
        <w:pStyle w:val="Corpotesto"/>
        <w:tabs>
          <w:tab w:val="left" w:pos="268"/>
        </w:tabs>
        <w:kinsoku w:val="0"/>
        <w:overflowPunct w:val="0"/>
        <w:spacing w:before="1"/>
        <w:ind w:left="0" w:right="-1"/>
        <w:jc w:val="both"/>
        <w:rPr>
          <w:sz w:val="16"/>
          <w:szCs w:val="16"/>
        </w:rPr>
      </w:pPr>
      <w:r w:rsidRPr="00F0551D">
        <w:rPr>
          <w:rStyle w:val="Rimandonotaapidipagina"/>
          <w:sz w:val="16"/>
          <w:szCs w:val="16"/>
        </w:rPr>
        <w:footnoteRef/>
      </w:r>
      <w:r w:rsidRPr="00F0551D">
        <w:rPr>
          <w:rStyle w:val="Rimandonotaapidipagina"/>
        </w:rPr>
        <w:t xml:space="preserve"> </w:t>
      </w:r>
      <w:r w:rsidRPr="00B04EA0">
        <w:rPr>
          <w:sz w:val="16"/>
          <w:szCs w:val="16"/>
        </w:rPr>
        <w:t xml:space="preserve">Cicli produttivi: elencare, se presenti, i cicli produttivi tra quelli indicati nella tabella 3/A dell’allegato 5 Parte Terza del </w:t>
      </w:r>
      <w:proofErr w:type="spellStart"/>
      <w:r w:rsidRPr="00B04EA0">
        <w:rPr>
          <w:sz w:val="16"/>
          <w:szCs w:val="16"/>
        </w:rPr>
        <w:t>D.Lgs.</w:t>
      </w:r>
      <w:proofErr w:type="spellEnd"/>
      <w:r w:rsidRPr="00B04EA0">
        <w:rPr>
          <w:sz w:val="16"/>
          <w:szCs w:val="16"/>
        </w:rPr>
        <w:t xml:space="preserve"> 152/06 che vengono svolti all’interno dello stabilimento (Indicare quali cicli per ogni sostanza).</w:t>
      </w:r>
    </w:p>
    <w:p w:rsidR="00C013B7" w:rsidRDefault="00C013B7">
      <w:pPr>
        <w:pStyle w:val="Testonotaapidipagina"/>
      </w:pPr>
    </w:p>
  </w:footnote>
  <w:footnote w:id="16">
    <w:p w:rsidR="00C013B7" w:rsidRPr="0085190B" w:rsidRDefault="00C013B7" w:rsidP="00AE24B2">
      <w:pPr>
        <w:pStyle w:val="Testonotaapidipagina"/>
        <w:rPr>
          <w:rFonts w:ascii="Arial" w:hAnsi="Arial" w:cs="Arial"/>
          <w:sz w:val="16"/>
          <w:szCs w:val="16"/>
        </w:rPr>
      </w:pPr>
      <w:r w:rsidRPr="0085190B">
        <w:rPr>
          <w:rStyle w:val="Rimandonotaapidipagina"/>
          <w:rFonts w:ascii="Arial" w:hAnsi="Arial" w:cs="Arial"/>
          <w:sz w:val="16"/>
          <w:szCs w:val="16"/>
        </w:rPr>
        <w:footnoteRef/>
      </w:r>
      <w:r w:rsidRPr="0085190B">
        <w:rPr>
          <w:rFonts w:ascii="Arial" w:hAnsi="Arial" w:cs="Arial"/>
          <w:sz w:val="16"/>
          <w:szCs w:val="16"/>
        </w:rPr>
        <w:t xml:space="preserve"> Compilare la scheda per ogni punto di scarico.</w:t>
      </w:r>
    </w:p>
  </w:footnote>
  <w:footnote w:id="17">
    <w:p w:rsidR="00C013B7" w:rsidRPr="0085190B" w:rsidRDefault="00C013B7" w:rsidP="00AE24B2">
      <w:pPr>
        <w:pStyle w:val="Testonotaapidipagina"/>
        <w:rPr>
          <w:rFonts w:ascii="Arial" w:hAnsi="Arial" w:cs="Arial"/>
        </w:rPr>
      </w:pPr>
      <w:r w:rsidRPr="0085190B">
        <w:rPr>
          <w:rStyle w:val="Rimandonotaapidipagina"/>
          <w:rFonts w:ascii="Arial" w:hAnsi="Arial" w:cs="Arial"/>
          <w:sz w:val="16"/>
          <w:szCs w:val="16"/>
        </w:rPr>
        <w:footnoteRef/>
      </w:r>
      <w:r w:rsidRPr="0085190B">
        <w:rPr>
          <w:rFonts w:ascii="Arial" w:hAnsi="Arial" w:cs="Arial"/>
          <w:sz w:val="16"/>
          <w:szCs w:val="16"/>
        </w:rPr>
        <w:t xml:space="preserve"> Indicare la tipologia del</w:t>
      </w:r>
      <w:r>
        <w:rPr>
          <w:rFonts w:ascii="Arial" w:hAnsi="Arial" w:cs="Arial"/>
          <w:sz w:val="16"/>
          <w:szCs w:val="16"/>
        </w:rPr>
        <w:t>le acque afferenti lo scarico: p</w:t>
      </w:r>
      <w:r w:rsidRPr="0085190B">
        <w:rPr>
          <w:rFonts w:ascii="Arial" w:hAnsi="Arial" w:cs="Arial"/>
          <w:sz w:val="16"/>
          <w:szCs w:val="16"/>
        </w:rPr>
        <w:t>rocesso, lavaggio o raffreddamento.</w:t>
      </w:r>
    </w:p>
  </w:footnote>
  <w:footnote w:id="18">
    <w:p w:rsidR="00C013B7" w:rsidRPr="006E76DC" w:rsidRDefault="00C013B7" w:rsidP="008136BD">
      <w:pPr>
        <w:pStyle w:val="Testonotaapidipagina"/>
        <w:rPr>
          <w:rFonts w:asciiTheme="minorHAnsi" w:hAnsiTheme="minorHAnsi"/>
          <w:sz w:val="16"/>
          <w:szCs w:val="16"/>
        </w:rPr>
      </w:pPr>
      <w:r w:rsidRPr="0085190B">
        <w:rPr>
          <w:rStyle w:val="Rimandonotaapidipagina"/>
          <w:rFonts w:ascii="Arial" w:hAnsi="Arial" w:cs="Arial"/>
          <w:sz w:val="16"/>
          <w:szCs w:val="16"/>
        </w:rPr>
        <w:footnoteRef/>
      </w:r>
      <w:r w:rsidRPr="0085190B">
        <w:rPr>
          <w:rFonts w:ascii="Arial" w:hAnsi="Arial" w:cs="Arial"/>
          <w:sz w:val="16"/>
          <w:szCs w:val="16"/>
        </w:rPr>
        <w:t xml:space="preserve"> Descrivere l’impianto di trattamento dei reflui specificando le fasi di trattamento e le efficienze di abbattimento in relazione alla tipologia di inquinante da trattare.</w:t>
      </w:r>
      <w:r>
        <w:rPr>
          <w:rFonts w:asciiTheme="minorHAnsi" w:hAnsiTheme="minorHAnsi"/>
          <w:sz w:val="16"/>
          <w:szCs w:val="16"/>
        </w:rPr>
        <w:t xml:space="preserve"> </w:t>
      </w:r>
    </w:p>
  </w:footnote>
  <w:footnote w:id="19">
    <w:p w:rsidR="00C013B7" w:rsidRDefault="00C013B7">
      <w:pPr>
        <w:pStyle w:val="Testonotaapidipagina"/>
      </w:pPr>
      <w:r w:rsidRPr="006E76DC">
        <w:rPr>
          <w:rStyle w:val="Rimandonotaapidipagina"/>
          <w:rFonts w:asciiTheme="minorHAnsi" w:hAnsiTheme="minorHAnsi"/>
          <w:sz w:val="16"/>
          <w:szCs w:val="16"/>
        </w:rPr>
        <w:footnoteRef/>
      </w:r>
      <w:r w:rsidRPr="006E76DC">
        <w:rPr>
          <w:rFonts w:asciiTheme="minorHAnsi" w:hAnsiTheme="minorHAnsi"/>
          <w:sz w:val="16"/>
          <w:szCs w:val="16"/>
        </w:rPr>
        <w:t xml:space="preserve"> Evidenziare per qual</w:t>
      </w:r>
      <w:r>
        <w:rPr>
          <w:rFonts w:asciiTheme="minorHAnsi" w:hAnsiTheme="minorHAnsi"/>
          <w:sz w:val="16"/>
          <w:szCs w:val="16"/>
        </w:rPr>
        <w:t>i parametri si chiede la deroga</w:t>
      </w:r>
      <w:r w:rsidRPr="006E76DC">
        <w:rPr>
          <w:rFonts w:asciiTheme="minorHAnsi" w:hAnsiTheme="minorHAnsi"/>
          <w:sz w:val="16"/>
          <w:szCs w:val="16"/>
        </w:rPr>
        <w:t xml:space="preserve"> ai limiti di concentrazione di cui alla Tabella 3 del </w:t>
      </w:r>
      <w:proofErr w:type="spellStart"/>
      <w:r w:rsidRPr="006E76DC">
        <w:rPr>
          <w:rFonts w:asciiTheme="minorHAnsi" w:hAnsiTheme="minorHAnsi"/>
          <w:sz w:val="16"/>
          <w:szCs w:val="16"/>
        </w:rPr>
        <w:t>D.lgs</w:t>
      </w:r>
      <w:proofErr w:type="spellEnd"/>
      <w:r w:rsidRPr="006E76DC">
        <w:rPr>
          <w:rFonts w:asciiTheme="minorHAnsi" w:hAnsiTheme="minorHAnsi"/>
          <w:sz w:val="16"/>
          <w:szCs w:val="16"/>
        </w:rPr>
        <w:t xml:space="preserve"> 152/06 e </w:t>
      </w:r>
      <w:proofErr w:type="spellStart"/>
      <w:r w:rsidRPr="006E76DC">
        <w:rPr>
          <w:rFonts w:asciiTheme="minorHAnsi" w:hAnsiTheme="minorHAnsi"/>
          <w:sz w:val="16"/>
          <w:szCs w:val="16"/>
        </w:rPr>
        <w:t>ss.mm.ii</w:t>
      </w:r>
      <w:proofErr w:type="spellEnd"/>
      <w:r w:rsidRPr="006E76DC">
        <w:rPr>
          <w:rFonts w:asciiTheme="minorHAnsi" w:hAnsiTheme="minorHAnsi"/>
          <w:sz w:val="16"/>
          <w:szCs w:val="16"/>
        </w:rPr>
        <w:t>.</w:t>
      </w:r>
      <w:r>
        <w:t xml:space="preserve"> </w:t>
      </w:r>
    </w:p>
  </w:footnote>
  <w:footnote w:id="20">
    <w:p w:rsidR="00C013B7" w:rsidRPr="006E76DC" w:rsidRDefault="00C013B7" w:rsidP="00F0551D">
      <w:pPr>
        <w:pStyle w:val="Testonotaapidipagina"/>
        <w:jc w:val="both"/>
        <w:rPr>
          <w:rFonts w:asciiTheme="minorHAnsi" w:hAnsiTheme="minorHAnsi"/>
          <w:sz w:val="16"/>
          <w:szCs w:val="16"/>
        </w:rPr>
      </w:pPr>
      <w:r w:rsidRPr="006E76DC">
        <w:rPr>
          <w:rStyle w:val="Rimandonotaapidipagina"/>
          <w:rFonts w:asciiTheme="minorHAnsi" w:hAnsiTheme="minorHAnsi"/>
          <w:sz w:val="16"/>
          <w:szCs w:val="16"/>
        </w:rPr>
        <w:footnoteRef/>
      </w:r>
      <w:r w:rsidRPr="006E76DC">
        <w:rPr>
          <w:rFonts w:asciiTheme="minorHAnsi" w:hAnsiTheme="minorHAnsi"/>
          <w:sz w:val="16"/>
          <w:szCs w:val="16"/>
        </w:rPr>
        <w:t xml:space="preserve"> Compilare la s</w:t>
      </w:r>
      <w:r>
        <w:rPr>
          <w:rFonts w:asciiTheme="minorHAnsi" w:hAnsiTheme="minorHAnsi"/>
          <w:sz w:val="16"/>
          <w:szCs w:val="16"/>
        </w:rPr>
        <w:t>cheda per ogni punto di scarico.</w:t>
      </w:r>
    </w:p>
  </w:footnote>
  <w:footnote w:id="21">
    <w:p w:rsidR="00C013B7" w:rsidRDefault="00C013B7" w:rsidP="00F0551D">
      <w:pPr>
        <w:pStyle w:val="Testonotaapidipagina"/>
        <w:jc w:val="both"/>
      </w:pPr>
      <w:r w:rsidRPr="006E76DC">
        <w:rPr>
          <w:rStyle w:val="Rimandonotaapidipagina"/>
          <w:rFonts w:asciiTheme="minorHAnsi" w:hAnsiTheme="minorHAnsi"/>
          <w:sz w:val="16"/>
          <w:szCs w:val="16"/>
        </w:rPr>
        <w:footnoteRef/>
      </w:r>
      <w:r w:rsidRPr="006E76DC">
        <w:rPr>
          <w:rFonts w:asciiTheme="minorHAnsi" w:hAnsiTheme="minorHAnsi"/>
          <w:sz w:val="16"/>
          <w:szCs w:val="16"/>
        </w:rPr>
        <w:t xml:space="preserve"> In questa tabella il Titolare dello scarico indica a quale categoria di acque tra quelle elencate appartengono le acque reflue per le quali è richiesta l’assimilazione. Nel caso in cui le acque re</w:t>
      </w:r>
      <w:r>
        <w:rPr>
          <w:rFonts w:asciiTheme="minorHAnsi" w:hAnsiTheme="minorHAnsi"/>
          <w:sz w:val="16"/>
          <w:szCs w:val="16"/>
        </w:rPr>
        <w:t xml:space="preserve">flue appartengono </w:t>
      </w:r>
      <w:r w:rsidRPr="006E76DC">
        <w:rPr>
          <w:rFonts w:asciiTheme="minorHAnsi" w:hAnsiTheme="minorHAnsi"/>
          <w:sz w:val="16"/>
          <w:szCs w:val="16"/>
        </w:rPr>
        <w:t>al primo punto della tabella il Titolare</w:t>
      </w:r>
      <w:r>
        <w:rPr>
          <w:rFonts w:asciiTheme="minorHAnsi" w:hAnsiTheme="minorHAnsi"/>
          <w:sz w:val="16"/>
          <w:szCs w:val="16"/>
        </w:rPr>
        <w:t xml:space="preserve"> dello scarico</w:t>
      </w:r>
      <w:r w:rsidRPr="006E76DC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dovrà fornire: un certificato di analisi, indicare la portata media allo scarico e l’andamento della portata nelle 24 ore, così come richiesto di seguito.</w:t>
      </w:r>
    </w:p>
  </w:footnote>
  <w:footnote w:id="22">
    <w:p w:rsidR="00C013B7" w:rsidRPr="00176B0E" w:rsidRDefault="00C013B7" w:rsidP="00F0551D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176B0E">
        <w:rPr>
          <w:rStyle w:val="Rimandonotaapidipagina"/>
          <w:rFonts w:ascii="Arial" w:hAnsi="Arial" w:cs="Arial"/>
          <w:sz w:val="16"/>
          <w:szCs w:val="16"/>
        </w:rPr>
        <w:footnoteRef/>
      </w:r>
      <w:r w:rsidRPr="00176B0E">
        <w:rPr>
          <w:rFonts w:ascii="Arial" w:hAnsi="Arial" w:cs="Arial"/>
          <w:sz w:val="16"/>
          <w:szCs w:val="16"/>
        </w:rPr>
        <w:t xml:space="preserve"> Nelle motivazioni fare riferimento anche alle modalità di stoccaggio delle materie prime, prodotti specifici utilizzati e prodotti finiti (contenitori di stoccaggio e presenza o meno di bacini di contenimento) e alle caratteristiche dei luoghi di stoccaggio (al coperto o meno</w:t>
      </w:r>
      <w:r>
        <w:rPr>
          <w:rFonts w:ascii="Arial" w:hAnsi="Arial" w:cs="Arial"/>
          <w:sz w:val="16"/>
          <w:szCs w:val="16"/>
        </w:rPr>
        <w:t xml:space="preserve"> e tipologia di pavimentazione).</w:t>
      </w:r>
    </w:p>
  </w:footnote>
  <w:footnote w:id="23">
    <w:p w:rsidR="00C013B7" w:rsidRPr="00176B0E" w:rsidRDefault="00C013B7" w:rsidP="00F0551D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176B0E">
        <w:rPr>
          <w:rStyle w:val="Rimandonotaapidipagina"/>
          <w:rFonts w:ascii="Arial" w:hAnsi="Arial" w:cs="Arial"/>
          <w:color w:val="000000" w:themeColor="text1"/>
          <w:sz w:val="16"/>
          <w:szCs w:val="16"/>
        </w:rPr>
        <w:footnoteRef/>
      </w:r>
      <w:r w:rsidRPr="00176B0E">
        <w:rPr>
          <w:rFonts w:ascii="Arial" w:hAnsi="Arial" w:cs="Arial"/>
          <w:color w:val="000000" w:themeColor="text1"/>
          <w:sz w:val="16"/>
          <w:szCs w:val="16"/>
        </w:rPr>
        <w:t xml:space="preserve"> Descrivere la superficie dilavate di provenienza degli scarichi (tetti e piazzali)</w:t>
      </w:r>
      <w:r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4">
    <w:p w:rsidR="00C013B7" w:rsidRPr="00176B0E" w:rsidRDefault="00C013B7" w:rsidP="00F0551D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176B0E">
        <w:rPr>
          <w:rStyle w:val="Rimandonotaapidipagina"/>
          <w:rFonts w:ascii="Arial" w:hAnsi="Arial" w:cs="Arial"/>
          <w:sz w:val="16"/>
          <w:szCs w:val="16"/>
        </w:rPr>
        <w:footnoteRef/>
      </w:r>
      <w:r w:rsidRPr="00176B0E">
        <w:rPr>
          <w:rFonts w:ascii="Arial" w:hAnsi="Arial" w:cs="Arial"/>
          <w:sz w:val="16"/>
          <w:szCs w:val="16"/>
        </w:rPr>
        <w:t xml:space="preserve"> Indicare se si tratta di acque meteoriche di dilav</w:t>
      </w:r>
      <w:r>
        <w:rPr>
          <w:rFonts w:ascii="Arial" w:hAnsi="Arial" w:cs="Arial"/>
          <w:sz w:val="16"/>
          <w:szCs w:val="16"/>
        </w:rPr>
        <w:t>amento, acque di prima pioggia o</w:t>
      </w:r>
      <w:r w:rsidRPr="00176B0E">
        <w:rPr>
          <w:rFonts w:ascii="Arial" w:hAnsi="Arial" w:cs="Arial"/>
          <w:sz w:val="16"/>
          <w:szCs w:val="16"/>
        </w:rPr>
        <w:t xml:space="preserve"> acque di seconda pioggia</w:t>
      </w:r>
    </w:p>
  </w:footnote>
  <w:footnote w:id="25">
    <w:p w:rsidR="00C013B7" w:rsidRDefault="00C013B7" w:rsidP="00F0551D">
      <w:pPr>
        <w:pStyle w:val="Testonotaapidipagina"/>
        <w:jc w:val="both"/>
      </w:pPr>
      <w:r w:rsidRPr="00176B0E">
        <w:rPr>
          <w:rStyle w:val="Rimandonotaapidipagina"/>
          <w:rFonts w:ascii="Arial" w:hAnsi="Arial" w:cs="Arial"/>
          <w:sz w:val="16"/>
          <w:szCs w:val="16"/>
        </w:rPr>
        <w:footnoteRef/>
      </w:r>
      <w:r w:rsidRPr="00176B0E">
        <w:rPr>
          <w:rFonts w:ascii="Arial" w:hAnsi="Arial" w:cs="Arial"/>
          <w:sz w:val="16"/>
          <w:szCs w:val="16"/>
        </w:rPr>
        <w:t xml:space="preserve"> Descrivere l’impianto di trattamento dei reflui specificandone le fasi.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1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39"/>
      <w:gridCol w:w="5103"/>
      <w:gridCol w:w="2268"/>
    </w:tblGrid>
    <w:tr w:rsidR="00C013B7" w:rsidTr="003C4C57">
      <w:trPr>
        <w:cantSplit/>
        <w:trHeight w:val="840"/>
      </w:trPr>
      <w:tc>
        <w:tcPr>
          <w:tcW w:w="233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013B7" w:rsidRDefault="00C013B7" w:rsidP="003D5A84">
          <w:pPr>
            <w:pStyle w:val="Intestazione"/>
            <w:spacing w:before="240"/>
            <w:rPr>
              <w:color w:val="000000"/>
              <w:sz w:val="32"/>
            </w:rPr>
          </w:pPr>
          <w:r w:rsidRPr="00253E55">
            <w:rPr>
              <w:noProof/>
            </w:rPr>
            <w:drawing>
              <wp:inline distT="0" distB="0" distL="0" distR="0">
                <wp:extent cx="6496050" cy="1144831"/>
                <wp:effectExtent l="0" t="0" r="0" b="0"/>
                <wp:docPr id="1" name="Immagine 1" descr="C:\Users\lenovopc1\Desktop\Testa Arap Serviz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lenovopc1\Desktop\Testa Arap Servizi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11" t="-29012" r="-52514" b="-30142"/>
                        <a:stretch/>
                      </pic:blipFill>
                      <pic:spPr bwMode="auto">
                        <a:xfrm>
                          <a:off x="0" y="0"/>
                          <a:ext cx="6518798" cy="1148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013B7" w:rsidRDefault="00C013B7" w:rsidP="00917159">
          <w:pPr>
            <w:pStyle w:val="Intestazione"/>
            <w:spacing w:before="120"/>
            <w:jc w:val="center"/>
          </w:pPr>
          <w:r>
            <w:rPr>
              <w:b/>
            </w:rPr>
            <w:t xml:space="preserve">MODULO RISCHIESTA ALLACCIO SCARICHI </w:t>
          </w:r>
        </w:p>
      </w:tc>
      <w:tc>
        <w:tcPr>
          <w:tcW w:w="226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013B7" w:rsidRDefault="00C013B7" w:rsidP="003D5A84">
          <w:pPr>
            <w:pStyle w:val="Intestazione"/>
            <w:jc w:val="center"/>
          </w:pPr>
          <w:r>
            <w:t>rev. 0</w:t>
          </w:r>
        </w:p>
        <w:p w:rsidR="00C013B7" w:rsidRDefault="00C013B7" w:rsidP="003D5A84">
          <w:pPr>
            <w:pStyle w:val="Intestazione"/>
            <w:jc w:val="center"/>
          </w:pPr>
        </w:p>
        <w:p w:rsidR="00C013B7" w:rsidRDefault="00C013B7" w:rsidP="003D5A84">
          <w:pPr>
            <w:pStyle w:val="Intestazione"/>
            <w:spacing w:before="120"/>
            <w:jc w:val="center"/>
            <w:rPr>
              <w:b/>
            </w:rPr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4F25B8">
            <w:rPr>
              <w:noProof/>
            </w:rPr>
            <w:t>12</w:t>
          </w:r>
          <w:r>
            <w:rPr>
              <w:noProof/>
            </w:rPr>
            <w:fldChar w:fldCharType="end"/>
          </w:r>
          <w:r>
            <w:t xml:space="preserve"> di </w:t>
          </w: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NUMPAGES </w:instrText>
          </w:r>
          <w:r>
            <w:rPr>
              <w:rStyle w:val="Numeropagina"/>
            </w:rPr>
            <w:fldChar w:fldCharType="separate"/>
          </w:r>
          <w:r w:rsidR="004F25B8">
            <w:rPr>
              <w:rStyle w:val="Numeropagina"/>
              <w:noProof/>
            </w:rPr>
            <w:t>12</w:t>
          </w:r>
          <w:r>
            <w:rPr>
              <w:rStyle w:val="Numeropagina"/>
            </w:rPr>
            <w:fldChar w:fldCharType="end"/>
          </w:r>
        </w:p>
      </w:tc>
    </w:tr>
  </w:tbl>
  <w:p w:rsidR="00C013B7" w:rsidRDefault="00C013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hanging="106"/>
      </w:pPr>
      <w:rPr>
        <w:rFonts w:ascii="Arial Narrow" w:hAnsi="Arial Narrow" w:cs="Arial Narrow"/>
        <w:b w:val="0"/>
        <w:bCs w:val="0"/>
        <w:w w:val="99"/>
        <w:position w:val="5"/>
        <w:sz w:val="13"/>
        <w:szCs w:val="13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·"/>
      <w:lvlJc w:val="left"/>
      <w:pPr>
        <w:ind w:hanging="358"/>
      </w:pPr>
      <w:rPr>
        <w:rFonts w:ascii="Symbol" w:hAnsi="Symbol"/>
        <w:b w:val="0"/>
        <w:w w:val="76"/>
        <w:sz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hanging="142"/>
      </w:pPr>
      <w:rPr>
        <w:rFonts w:ascii="Arial Narrow" w:hAnsi="Arial Narrow" w:cs="Arial Narrow"/>
        <w:b w:val="0"/>
        <w:bCs w:val="0"/>
        <w:w w:val="99"/>
        <w:position w:val="5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decimal"/>
      <w:lvlText w:val="%1"/>
      <w:lvlJc w:val="left"/>
      <w:pPr>
        <w:ind w:hanging="137"/>
      </w:pPr>
      <w:rPr>
        <w:rFonts w:ascii="Arial Narrow" w:hAnsi="Arial Narrow" w:cs="Arial Narrow"/>
        <w:b w:val="0"/>
        <w:bCs w:val="0"/>
        <w:w w:val="99"/>
        <w:position w:val="5"/>
        <w:sz w:val="12"/>
        <w:szCs w:val="12"/>
      </w:rPr>
    </w:lvl>
    <w:lvl w:ilvl="1">
      <w:start w:val="1"/>
      <w:numFmt w:val="lowerLetter"/>
      <w:lvlText w:val="%2."/>
      <w:lvlJc w:val="left"/>
      <w:pPr>
        <w:ind w:hanging="348"/>
      </w:pPr>
      <w:rPr>
        <w:rFonts w:ascii="Calibri" w:hAnsi="Calibri" w:cs="Calibri"/>
        <w:b w:val="0"/>
        <w:bCs w:val="0"/>
        <w:w w:val="99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"/>
      <w:lvlJc w:val="left"/>
      <w:pPr>
        <w:ind w:hanging="106"/>
      </w:pPr>
      <w:rPr>
        <w:rFonts w:ascii="Arial Narrow" w:hAnsi="Arial Narrow" w:cs="Arial Narrow"/>
        <w:b w:val="0"/>
        <w:bCs w:val="0"/>
        <w:w w:val="99"/>
        <w:position w:val="5"/>
        <w:sz w:val="13"/>
        <w:szCs w:val="13"/>
      </w:rPr>
    </w:lvl>
    <w:lvl w:ilvl="1">
      <w:numFmt w:val="bullet"/>
      <w:lvlText w:val="·"/>
      <w:lvlJc w:val="left"/>
      <w:pPr>
        <w:ind w:hanging="348"/>
      </w:pPr>
      <w:rPr>
        <w:rFonts w:ascii="Symbol" w:hAnsi="Symbol"/>
        <w:b w:val="0"/>
        <w:w w:val="76"/>
        <w:sz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%1"/>
      <w:lvlJc w:val="left"/>
      <w:pPr>
        <w:ind w:hanging="142"/>
      </w:pPr>
      <w:rPr>
        <w:rFonts w:ascii="Arial Narrow" w:hAnsi="Arial Narrow" w:cs="Arial Narrow"/>
        <w:b w:val="0"/>
        <w:bCs w:val="0"/>
        <w:w w:val="99"/>
        <w:position w:val="5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decimal"/>
      <w:lvlText w:val="%1"/>
      <w:lvlJc w:val="left"/>
      <w:pPr>
        <w:ind w:hanging="82"/>
      </w:pPr>
      <w:rPr>
        <w:rFonts w:ascii="Arial Narrow" w:hAnsi="Arial Narrow" w:cs="Arial Narrow"/>
        <w:b w:val="0"/>
        <w:bCs w:val="0"/>
        <w:w w:val="99"/>
        <w:position w:val="5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21416E35"/>
    <w:multiLevelType w:val="multilevel"/>
    <w:tmpl w:val="00000889"/>
    <w:lvl w:ilvl="0">
      <w:start w:val="1"/>
      <w:numFmt w:val="decimal"/>
      <w:lvlText w:val="%1"/>
      <w:lvlJc w:val="left"/>
      <w:pPr>
        <w:ind w:hanging="106"/>
      </w:pPr>
      <w:rPr>
        <w:rFonts w:ascii="Arial Narrow" w:hAnsi="Arial Narrow" w:cs="Arial Narrow"/>
        <w:b w:val="0"/>
        <w:bCs w:val="0"/>
        <w:w w:val="99"/>
        <w:position w:val="5"/>
        <w:sz w:val="13"/>
        <w:szCs w:val="13"/>
      </w:rPr>
    </w:lvl>
    <w:lvl w:ilvl="1">
      <w:numFmt w:val="bullet"/>
      <w:lvlText w:val="·"/>
      <w:lvlJc w:val="left"/>
      <w:pPr>
        <w:ind w:hanging="348"/>
      </w:pPr>
      <w:rPr>
        <w:rFonts w:ascii="Symbol" w:hAnsi="Symbol"/>
        <w:b w:val="0"/>
        <w:w w:val="76"/>
        <w:sz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2EBA6142"/>
    <w:multiLevelType w:val="hybridMultilevel"/>
    <w:tmpl w:val="EF4E3A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86E78"/>
    <w:multiLevelType w:val="hybridMultilevel"/>
    <w:tmpl w:val="FD72C98C"/>
    <w:lvl w:ilvl="0" w:tplc="2A58F48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71C07"/>
    <w:multiLevelType w:val="hybridMultilevel"/>
    <w:tmpl w:val="D56065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2525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6668C"/>
    <w:multiLevelType w:val="hybridMultilevel"/>
    <w:tmpl w:val="A8FE90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57F9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8"/>
  </w:num>
  <w:num w:numId="10">
    <w:abstractNumId w:val="12"/>
  </w:num>
  <w:num w:numId="11">
    <w:abstractNumId w:val="10"/>
  </w:num>
  <w:num w:numId="12">
    <w:abstractNumId w:val="9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83"/>
    <w:rsid w:val="00001104"/>
    <w:rsid w:val="000012C1"/>
    <w:rsid w:val="00001EFF"/>
    <w:rsid w:val="00004256"/>
    <w:rsid w:val="00006883"/>
    <w:rsid w:val="00022DF1"/>
    <w:rsid w:val="000278F5"/>
    <w:rsid w:val="0005075B"/>
    <w:rsid w:val="00056CD2"/>
    <w:rsid w:val="00057925"/>
    <w:rsid w:val="00062050"/>
    <w:rsid w:val="0006617C"/>
    <w:rsid w:val="000679B9"/>
    <w:rsid w:val="00071821"/>
    <w:rsid w:val="0007231B"/>
    <w:rsid w:val="00073CEE"/>
    <w:rsid w:val="000761E3"/>
    <w:rsid w:val="0008302A"/>
    <w:rsid w:val="000A42EC"/>
    <w:rsid w:val="000A775F"/>
    <w:rsid w:val="000B5BEB"/>
    <w:rsid w:val="000C1633"/>
    <w:rsid w:val="000F11F4"/>
    <w:rsid w:val="000F587B"/>
    <w:rsid w:val="00101A53"/>
    <w:rsid w:val="0010399F"/>
    <w:rsid w:val="00115A42"/>
    <w:rsid w:val="00122AA3"/>
    <w:rsid w:val="001270BE"/>
    <w:rsid w:val="00127AD1"/>
    <w:rsid w:val="0013178E"/>
    <w:rsid w:val="00135BD7"/>
    <w:rsid w:val="001400F6"/>
    <w:rsid w:val="001640B0"/>
    <w:rsid w:val="00174F39"/>
    <w:rsid w:val="00176B0E"/>
    <w:rsid w:val="0018507E"/>
    <w:rsid w:val="00196564"/>
    <w:rsid w:val="001A2AF0"/>
    <w:rsid w:val="001B1C65"/>
    <w:rsid w:val="001B6860"/>
    <w:rsid w:val="001D1881"/>
    <w:rsid w:val="001D573F"/>
    <w:rsid w:val="001F4786"/>
    <w:rsid w:val="002119BC"/>
    <w:rsid w:val="00212DDA"/>
    <w:rsid w:val="00212E82"/>
    <w:rsid w:val="00216B65"/>
    <w:rsid w:val="00237F99"/>
    <w:rsid w:val="0024170E"/>
    <w:rsid w:val="002504EE"/>
    <w:rsid w:val="002555F3"/>
    <w:rsid w:val="00256A66"/>
    <w:rsid w:val="00273508"/>
    <w:rsid w:val="002931B5"/>
    <w:rsid w:val="00293712"/>
    <w:rsid w:val="002A52C7"/>
    <w:rsid w:val="002B24A4"/>
    <w:rsid w:val="002C1A9A"/>
    <w:rsid w:val="002C2536"/>
    <w:rsid w:val="002C28CE"/>
    <w:rsid w:val="002C4C55"/>
    <w:rsid w:val="002D0659"/>
    <w:rsid w:val="002D1015"/>
    <w:rsid w:val="002E2CE2"/>
    <w:rsid w:val="002E45E8"/>
    <w:rsid w:val="002F7C7E"/>
    <w:rsid w:val="003144B5"/>
    <w:rsid w:val="00322001"/>
    <w:rsid w:val="00323758"/>
    <w:rsid w:val="003338EF"/>
    <w:rsid w:val="003423DD"/>
    <w:rsid w:val="00356B46"/>
    <w:rsid w:val="00361101"/>
    <w:rsid w:val="0036727E"/>
    <w:rsid w:val="003677F0"/>
    <w:rsid w:val="00374B81"/>
    <w:rsid w:val="00376FA0"/>
    <w:rsid w:val="003A21B6"/>
    <w:rsid w:val="003A2409"/>
    <w:rsid w:val="003A7522"/>
    <w:rsid w:val="003A76A8"/>
    <w:rsid w:val="003B7921"/>
    <w:rsid w:val="003C4C57"/>
    <w:rsid w:val="003D3A6A"/>
    <w:rsid w:val="003D5705"/>
    <w:rsid w:val="003D5A84"/>
    <w:rsid w:val="003D5E6A"/>
    <w:rsid w:val="003F55D9"/>
    <w:rsid w:val="003F5ED3"/>
    <w:rsid w:val="00402693"/>
    <w:rsid w:val="00405B7B"/>
    <w:rsid w:val="00414ED2"/>
    <w:rsid w:val="00416472"/>
    <w:rsid w:val="0041751A"/>
    <w:rsid w:val="00421074"/>
    <w:rsid w:val="00430A8D"/>
    <w:rsid w:val="00432D61"/>
    <w:rsid w:val="004347E6"/>
    <w:rsid w:val="004424DD"/>
    <w:rsid w:val="00443A3E"/>
    <w:rsid w:val="00445D5C"/>
    <w:rsid w:val="004527BC"/>
    <w:rsid w:val="00462534"/>
    <w:rsid w:val="00467810"/>
    <w:rsid w:val="004768FE"/>
    <w:rsid w:val="004848F4"/>
    <w:rsid w:val="00484F9A"/>
    <w:rsid w:val="00493214"/>
    <w:rsid w:val="004B0FE2"/>
    <w:rsid w:val="004C16EC"/>
    <w:rsid w:val="004D33F7"/>
    <w:rsid w:val="004E171C"/>
    <w:rsid w:val="004F0670"/>
    <w:rsid w:val="004F079C"/>
    <w:rsid w:val="004F13F4"/>
    <w:rsid w:val="004F25B8"/>
    <w:rsid w:val="004F401E"/>
    <w:rsid w:val="0050499F"/>
    <w:rsid w:val="005139AC"/>
    <w:rsid w:val="00515034"/>
    <w:rsid w:val="0051689C"/>
    <w:rsid w:val="00525375"/>
    <w:rsid w:val="005312D6"/>
    <w:rsid w:val="00542B30"/>
    <w:rsid w:val="005559FE"/>
    <w:rsid w:val="00572353"/>
    <w:rsid w:val="0057417A"/>
    <w:rsid w:val="0058210B"/>
    <w:rsid w:val="00586A80"/>
    <w:rsid w:val="00592258"/>
    <w:rsid w:val="00593204"/>
    <w:rsid w:val="005A0A7B"/>
    <w:rsid w:val="005A1EAA"/>
    <w:rsid w:val="005B122D"/>
    <w:rsid w:val="005C1C64"/>
    <w:rsid w:val="005D508D"/>
    <w:rsid w:val="005D7E4D"/>
    <w:rsid w:val="005E07D1"/>
    <w:rsid w:val="005E26FE"/>
    <w:rsid w:val="005E3130"/>
    <w:rsid w:val="005F6B77"/>
    <w:rsid w:val="005F6FDD"/>
    <w:rsid w:val="00604991"/>
    <w:rsid w:val="006129DE"/>
    <w:rsid w:val="00621569"/>
    <w:rsid w:val="0063115F"/>
    <w:rsid w:val="006468BB"/>
    <w:rsid w:val="006472D1"/>
    <w:rsid w:val="00650FDD"/>
    <w:rsid w:val="0065425D"/>
    <w:rsid w:val="006578C6"/>
    <w:rsid w:val="006637A3"/>
    <w:rsid w:val="00664058"/>
    <w:rsid w:val="006649A5"/>
    <w:rsid w:val="00666D5B"/>
    <w:rsid w:val="0066732A"/>
    <w:rsid w:val="006716DA"/>
    <w:rsid w:val="006823A5"/>
    <w:rsid w:val="00691292"/>
    <w:rsid w:val="00694701"/>
    <w:rsid w:val="006956DC"/>
    <w:rsid w:val="0069600E"/>
    <w:rsid w:val="006965E9"/>
    <w:rsid w:val="006A3A0F"/>
    <w:rsid w:val="006B1F2F"/>
    <w:rsid w:val="006B2F74"/>
    <w:rsid w:val="006B6F64"/>
    <w:rsid w:val="006E0CBA"/>
    <w:rsid w:val="006E6D00"/>
    <w:rsid w:val="006E76DC"/>
    <w:rsid w:val="006F6BA5"/>
    <w:rsid w:val="006F6E92"/>
    <w:rsid w:val="00701E7C"/>
    <w:rsid w:val="007136D4"/>
    <w:rsid w:val="00721196"/>
    <w:rsid w:val="007215B8"/>
    <w:rsid w:val="007256DD"/>
    <w:rsid w:val="00732861"/>
    <w:rsid w:val="0074638F"/>
    <w:rsid w:val="00746524"/>
    <w:rsid w:val="00746ECF"/>
    <w:rsid w:val="00757944"/>
    <w:rsid w:val="0077394F"/>
    <w:rsid w:val="0078197E"/>
    <w:rsid w:val="00782754"/>
    <w:rsid w:val="00783442"/>
    <w:rsid w:val="00787062"/>
    <w:rsid w:val="00794E04"/>
    <w:rsid w:val="007A4196"/>
    <w:rsid w:val="007A51BB"/>
    <w:rsid w:val="007B7FF9"/>
    <w:rsid w:val="007C13F7"/>
    <w:rsid w:val="007C4B60"/>
    <w:rsid w:val="007C793F"/>
    <w:rsid w:val="007D0F63"/>
    <w:rsid w:val="007E60EF"/>
    <w:rsid w:val="007E62FE"/>
    <w:rsid w:val="007F1BE9"/>
    <w:rsid w:val="008074D2"/>
    <w:rsid w:val="008127DA"/>
    <w:rsid w:val="008136BD"/>
    <w:rsid w:val="008224D0"/>
    <w:rsid w:val="00822B00"/>
    <w:rsid w:val="00822EAE"/>
    <w:rsid w:val="00836251"/>
    <w:rsid w:val="00836C12"/>
    <w:rsid w:val="00836F94"/>
    <w:rsid w:val="00840621"/>
    <w:rsid w:val="008414BE"/>
    <w:rsid w:val="0085190B"/>
    <w:rsid w:val="008546D9"/>
    <w:rsid w:val="00854A5F"/>
    <w:rsid w:val="0085576D"/>
    <w:rsid w:val="00863EB2"/>
    <w:rsid w:val="00865518"/>
    <w:rsid w:val="00870F4B"/>
    <w:rsid w:val="008725E4"/>
    <w:rsid w:val="00884EFF"/>
    <w:rsid w:val="00890343"/>
    <w:rsid w:val="008940D0"/>
    <w:rsid w:val="0089524E"/>
    <w:rsid w:val="00897B71"/>
    <w:rsid w:val="008A15FE"/>
    <w:rsid w:val="008A3455"/>
    <w:rsid w:val="008A6467"/>
    <w:rsid w:val="008A65A0"/>
    <w:rsid w:val="008B04EA"/>
    <w:rsid w:val="008B4ED6"/>
    <w:rsid w:val="008C1D14"/>
    <w:rsid w:val="008C54BA"/>
    <w:rsid w:val="008D3B88"/>
    <w:rsid w:val="008D6DF6"/>
    <w:rsid w:val="008D7267"/>
    <w:rsid w:val="008F60DA"/>
    <w:rsid w:val="008F6E30"/>
    <w:rsid w:val="00917159"/>
    <w:rsid w:val="00927E7F"/>
    <w:rsid w:val="0093047C"/>
    <w:rsid w:val="00933E5D"/>
    <w:rsid w:val="00944C60"/>
    <w:rsid w:val="00946C3C"/>
    <w:rsid w:val="00961717"/>
    <w:rsid w:val="00966A31"/>
    <w:rsid w:val="0097375B"/>
    <w:rsid w:val="009802E7"/>
    <w:rsid w:val="009822F9"/>
    <w:rsid w:val="00985A6D"/>
    <w:rsid w:val="0099495F"/>
    <w:rsid w:val="009A5FAE"/>
    <w:rsid w:val="009C48DF"/>
    <w:rsid w:val="009C61F0"/>
    <w:rsid w:val="009C7F50"/>
    <w:rsid w:val="009E45FC"/>
    <w:rsid w:val="009F02B8"/>
    <w:rsid w:val="00A024EB"/>
    <w:rsid w:val="00A02BAD"/>
    <w:rsid w:val="00A02FE6"/>
    <w:rsid w:val="00A0385B"/>
    <w:rsid w:val="00A03ACD"/>
    <w:rsid w:val="00A1066D"/>
    <w:rsid w:val="00A16C28"/>
    <w:rsid w:val="00A25821"/>
    <w:rsid w:val="00A31A19"/>
    <w:rsid w:val="00A32052"/>
    <w:rsid w:val="00A322BE"/>
    <w:rsid w:val="00A3340D"/>
    <w:rsid w:val="00A34DB3"/>
    <w:rsid w:val="00A366C6"/>
    <w:rsid w:val="00A404BD"/>
    <w:rsid w:val="00A434C9"/>
    <w:rsid w:val="00A44D7A"/>
    <w:rsid w:val="00A47CEF"/>
    <w:rsid w:val="00A50F06"/>
    <w:rsid w:val="00A55F97"/>
    <w:rsid w:val="00A801DB"/>
    <w:rsid w:val="00AA15CC"/>
    <w:rsid w:val="00AB2CF7"/>
    <w:rsid w:val="00AB65BF"/>
    <w:rsid w:val="00AB7A2B"/>
    <w:rsid w:val="00AE24B2"/>
    <w:rsid w:val="00AE6406"/>
    <w:rsid w:val="00AE6F03"/>
    <w:rsid w:val="00AF5074"/>
    <w:rsid w:val="00AF5B44"/>
    <w:rsid w:val="00B00F74"/>
    <w:rsid w:val="00B04D80"/>
    <w:rsid w:val="00B04EA0"/>
    <w:rsid w:val="00B34B91"/>
    <w:rsid w:val="00B36D17"/>
    <w:rsid w:val="00B421A3"/>
    <w:rsid w:val="00B50B77"/>
    <w:rsid w:val="00B532A6"/>
    <w:rsid w:val="00B617EC"/>
    <w:rsid w:val="00B7088F"/>
    <w:rsid w:val="00B71C8D"/>
    <w:rsid w:val="00B74E6A"/>
    <w:rsid w:val="00B80A7A"/>
    <w:rsid w:val="00B828B8"/>
    <w:rsid w:val="00B87348"/>
    <w:rsid w:val="00B87F0F"/>
    <w:rsid w:val="00B93A95"/>
    <w:rsid w:val="00BA4590"/>
    <w:rsid w:val="00BB5C1E"/>
    <w:rsid w:val="00BC01FF"/>
    <w:rsid w:val="00BC475F"/>
    <w:rsid w:val="00BC64F1"/>
    <w:rsid w:val="00BD27FC"/>
    <w:rsid w:val="00BD3D1F"/>
    <w:rsid w:val="00BD4363"/>
    <w:rsid w:val="00BE13CC"/>
    <w:rsid w:val="00BE5E69"/>
    <w:rsid w:val="00BE6252"/>
    <w:rsid w:val="00BE7EA5"/>
    <w:rsid w:val="00BF165C"/>
    <w:rsid w:val="00C013B7"/>
    <w:rsid w:val="00C02D2F"/>
    <w:rsid w:val="00C0558F"/>
    <w:rsid w:val="00C21FDC"/>
    <w:rsid w:val="00C225B4"/>
    <w:rsid w:val="00C2331C"/>
    <w:rsid w:val="00C23596"/>
    <w:rsid w:val="00C26C4F"/>
    <w:rsid w:val="00C40537"/>
    <w:rsid w:val="00C4269D"/>
    <w:rsid w:val="00C517D2"/>
    <w:rsid w:val="00C51863"/>
    <w:rsid w:val="00C51CC1"/>
    <w:rsid w:val="00C52798"/>
    <w:rsid w:val="00C61416"/>
    <w:rsid w:val="00C635A2"/>
    <w:rsid w:val="00C63938"/>
    <w:rsid w:val="00C67371"/>
    <w:rsid w:val="00C74343"/>
    <w:rsid w:val="00C86E02"/>
    <w:rsid w:val="00C92800"/>
    <w:rsid w:val="00C938BC"/>
    <w:rsid w:val="00C973D8"/>
    <w:rsid w:val="00CA6C6F"/>
    <w:rsid w:val="00CB78EA"/>
    <w:rsid w:val="00CB7D41"/>
    <w:rsid w:val="00CD18D8"/>
    <w:rsid w:val="00CD4597"/>
    <w:rsid w:val="00CE075B"/>
    <w:rsid w:val="00CE12EE"/>
    <w:rsid w:val="00CE584D"/>
    <w:rsid w:val="00CF7684"/>
    <w:rsid w:val="00D04A1B"/>
    <w:rsid w:val="00D15A7F"/>
    <w:rsid w:val="00D17124"/>
    <w:rsid w:val="00D20265"/>
    <w:rsid w:val="00D2397C"/>
    <w:rsid w:val="00D363F1"/>
    <w:rsid w:val="00D364AA"/>
    <w:rsid w:val="00D44B74"/>
    <w:rsid w:val="00D50C9B"/>
    <w:rsid w:val="00D5235B"/>
    <w:rsid w:val="00D771BC"/>
    <w:rsid w:val="00D77DCD"/>
    <w:rsid w:val="00D82D5D"/>
    <w:rsid w:val="00D863D3"/>
    <w:rsid w:val="00D91840"/>
    <w:rsid w:val="00D932A5"/>
    <w:rsid w:val="00D9438A"/>
    <w:rsid w:val="00DA2A92"/>
    <w:rsid w:val="00DB0C19"/>
    <w:rsid w:val="00DB15F0"/>
    <w:rsid w:val="00DB2423"/>
    <w:rsid w:val="00DB3F72"/>
    <w:rsid w:val="00DC309F"/>
    <w:rsid w:val="00DC3119"/>
    <w:rsid w:val="00DC50C2"/>
    <w:rsid w:val="00DD5C8D"/>
    <w:rsid w:val="00DE6BB1"/>
    <w:rsid w:val="00E01420"/>
    <w:rsid w:val="00E0290D"/>
    <w:rsid w:val="00E17CF7"/>
    <w:rsid w:val="00E22918"/>
    <w:rsid w:val="00E23CCE"/>
    <w:rsid w:val="00E24668"/>
    <w:rsid w:val="00E24B9D"/>
    <w:rsid w:val="00E25F88"/>
    <w:rsid w:val="00E26A79"/>
    <w:rsid w:val="00E32965"/>
    <w:rsid w:val="00E36BAB"/>
    <w:rsid w:val="00E426EB"/>
    <w:rsid w:val="00E46834"/>
    <w:rsid w:val="00E622CE"/>
    <w:rsid w:val="00E63628"/>
    <w:rsid w:val="00E7470F"/>
    <w:rsid w:val="00E77A20"/>
    <w:rsid w:val="00E879A1"/>
    <w:rsid w:val="00E930BE"/>
    <w:rsid w:val="00EA365A"/>
    <w:rsid w:val="00EA37E4"/>
    <w:rsid w:val="00EA6FEB"/>
    <w:rsid w:val="00EB1E6A"/>
    <w:rsid w:val="00EB3D74"/>
    <w:rsid w:val="00EC1154"/>
    <w:rsid w:val="00EC34EC"/>
    <w:rsid w:val="00EC7B7E"/>
    <w:rsid w:val="00ED0FAD"/>
    <w:rsid w:val="00ED2B38"/>
    <w:rsid w:val="00ED397C"/>
    <w:rsid w:val="00ED6D35"/>
    <w:rsid w:val="00EE34B1"/>
    <w:rsid w:val="00EF4C42"/>
    <w:rsid w:val="00F006B4"/>
    <w:rsid w:val="00F00D9D"/>
    <w:rsid w:val="00F02861"/>
    <w:rsid w:val="00F0551D"/>
    <w:rsid w:val="00F17CE2"/>
    <w:rsid w:val="00F25492"/>
    <w:rsid w:val="00F266E9"/>
    <w:rsid w:val="00F44483"/>
    <w:rsid w:val="00F447E4"/>
    <w:rsid w:val="00F4782F"/>
    <w:rsid w:val="00F52F8B"/>
    <w:rsid w:val="00F8041D"/>
    <w:rsid w:val="00F82D91"/>
    <w:rsid w:val="00F85E7C"/>
    <w:rsid w:val="00F863EC"/>
    <w:rsid w:val="00FA4494"/>
    <w:rsid w:val="00FA4F27"/>
    <w:rsid w:val="00FA76A4"/>
    <w:rsid w:val="00FB2092"/>
    <w:rsid w:val="00FC0E98"/>
    <w:rsid w:val="00FC3387"/>
    <w:rsid w:val="00FC4016"/>
    <w:rsid w:val="00FD019F"/>
    <w:rsid w:val="00FD401D"/>
    <w:rsid w:val="00FD405E"/>
    <w:rsid w:val="00FE168E"/>
    <w:rsid w:val="00FF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E5FE06"/>
  <w15:docId w15:val="{F4876FFB-4DC9-4963-9ED8-F283406D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8D3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D9438A"/>
    <w:pPr>
      <w:spacing w:before="44"/>
      <w:ind w:left="4"/>
      <w:outlineLvl w:val="0"/>
    </w:pPr>
    <w:rPr>
      <w:rFonts w:ascii="Calibri" w:hAnsi="Calibri" w:cs="Calibri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D9438A"/>
    <w:pPr>
      <w:ind w:left="161"/>
      <w:outlineLvl w:val="1"/>
    </w:pPr>
    <w:rPr>
      <w:rFonts w:ascii="Calibri" w:hAnsi="Calibri" w:cs="Calibri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D9438A"/>
    <w:pPr>
      <w:spacing w:before="1"/>
      <w:ind w:left="1"/>
      <w:outlineLvl w:val="2"/>
    </w:pPr>
    <w:rPr>
      <w:rFonts w:ascii="Calibri" w:hAnsi="Calibri" w:cs="Calibri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qFormat/>
    <w:rsid w:val="00FD019F"/>
  </w:style>
  <w:style w:type="paragraph" w:styleId="Corpotesto">
    <w:name w:val="Body Text"/>
    <w:basedOn w:val="Normale"/>
    <w:link w:val="CorpotestoCarattere"/>
    <w:uiPriority w:val="1"/>
    <w:qFormat/>
    <w:rsid w:val="00E426EB"/>
    <w:pPr>
      <w:ind w:left="464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426EB"/>
    <w:rPr>
      <w:rFonts w:ascii="Arial" w:eastAsia="Times New Roman" w:hAnsi="Arial" w:cs="Arial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438A"/>
    <w:rPr>
      <w:rFonts w:ascii="Calibri" w:eastAsia="Times New Roman" w:hAnsi="Calibri" w:cs="Calibri"/>
      <w:b/>
      <w:bCs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9438A"/>
    <w:rPr>
      <w:rFonts w:ascii="Calibri" w:eastAsia="Times New Roman" w:hAnsi="Calibri" w:cs="Calibri"/>
      <w:b/>
      <w:bCs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9438A"/>
    <w:rPr>
      <w:rFonts w:ascii="Calibri" w:eastAsia="Times New Roman" w:hAnsi="Calibri" w:cs="Calibri"/>
      <w:b/>
      <w:bCs/>
      <w:i/>
      <w:iCs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D9438A"/>
  </w:style>
  <w:style w:type="paragraph" w:styleId="Intestazione">
    <w:name w:val="header"/>
    <w:basedOn w:val="Normale"/>
    <w:link w:val="IntestazioneCarattere"/>
    <w:unhideWhenUsed/>
    <w:rsid w:val="00D9438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438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9438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438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uiPriority w:val="99"/>
    <w:unhideWhenUsed/>
    <w:rsid w:val="00D9438A"/>
    <w:rPr>
      <w:color w:val="0000FF"/>
      <w:u w:val="single"/>
    </w:rPr>
  </w:style>
  <w:style w:type="paragraph" w:customStyle="1" w:styleId="C">
    <w:name w:val="C"/>
    <w:basedOn w:val="NormaleWeb"/>
    <w:rsid w:val="00493214"/>
    <w:pPr>
      <w:widowControl/>
      <w:autoSpaceDE/>
      <w:autoSpaceDN/>
      <w:adjustRightInd/>
      <w:spacing w:before="120" w:after="60" w:line="300" w:lineRule="auto"/>
    </w:pPr>
    <w:rPr>
      <w:rFonts w:ascii="Arial" w:hAnsi="Arial"/>
      <w:sz w:val="20"/>
      <w:szCs w:val="20"/>
    </w:rPr>
  </w:style>
  <w:style w:type="paragraph" w:customStyle="1" w:styleId="D">
    <w:name w:val="D"/>
    <w:basedOn w:val="Normale"/>
    <w:rsid w:val="00493214"/>
    <w:pPr>
      <w:widowControl/>
      <w:autoSpaceDE/>
      <w:autoSpaceDN/>
      <w:adjustRightInd/>
      <w:spacing w:after="160" w:line="300" w:lineRule="auto"/>
      <w:jc w:val="center"/>
    </w:pPr>
    <w:rPr>
      <w:rFonts w:ascii="Calibri" w:hAnsi="Calibri"/>
      <w:b/>
      <w:bCs/>
      <w:sz w:val="21"/>
      <w:szCs w:val="18"/>
    </w:rPr>
  </w:style>
  <w:style w:type="paragraph" w:styleId="NormaleWeb">
    <w:name w:val="Normal (Web)"/>
    <w:basedOn w:val="Normale"/>
    <w:uiPriority w:val="99"/>
    <w:semiHidden/>
    <w:unhideWhenUsed/>
    <w:rsid w:val="00493214"/>
  </w:style>
  <w:style w:type="table" w:styleId="Grigliatabella">
    <w:name w:val="Table Grid"/>
    <w:basedOn w:val="Tabellanormale"/>
    <w:uiPriority w:val="39"/>
    <w:rsid w:val="00ED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1D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1D14"/>
    <w:rPr>
      <w:rFonts w:ascii="Segoe UI" w:eastAsia="Times New Roman" w:hAnsi="Segoe UI" w:cs="Segoe UI"/>
      <w:sz w:val="18"/>
      <w:szCs w:val="18"/>
      <w:lang w:eastAsia="it-IT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00F7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00F7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00F74"/>
    <w:rPr>
      <w:vertAlign w:val="superscript"/>
    </w:rPr>
  </w:style>
  <w:style w:type="character" w:styleId="Numeropagina">
    <w:name w:val="page number"/>
    <w:basedOn w:val="Carpredefinitoparagrafo"/>
    <w:rsid w:val="003D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0896A-F44A-4054-8E5F-BB6ECA50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12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Digiacomo</dc:creator>
  <cp:lastModifiedBy>Utente</cp:lastModifiedBy>
  <cp:revision>4</cp:revision>
  <cp:lastPrinted>2017-01-27T13:05:00Z</cp:lastPrinted>
  <dcterms:created xsi:type="dcterms:W3CDTF">2018-02-12T11:42:00Z</dcterms:created>
  <dcterms:modified xsi:type="dcterms:W3CDTF">2018-09-27T12:45:00Z</dcterms:modified>
</cp:coreProperties>
</file>